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30CA141B" w:rsidR="007D16BA" w:rsidRPr="00EF6127" w:rsidRDefault="00EF6127" w:rsidP="007D16BA">
      <w:pPr>
        <w:pStyle w:val="Tekstpodstawowy2"/>
        <w:spacing w:after="0" w:line="240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Załącznik do SWZ nr 7</w:t>
      </w:r>
    </w:p>
    <w:p w14:paraId="7AC8705D" w14:textId="2DD90E75" w:rsidR="00C034A2" w:rsidRPr="00C034A2" w:rsidRDefault="00C034A2" w:rsidP="00C034A2">
      <w:pPr>
        <w:pStyle w:val="Standard"/>
        <w:spacing w:after="120"/>
        <w:jc w:val="right"/>
        <w:rPr>
          <w:rFonts w:ascii="Times New Roman" w:hAnsi="Times New Roman" w:cs="Times New Roman"/>
        </w:rPr>
      </w:pPr>
    </w:p>
    <w:p w14:paraId="6E451483" w14:textId="77777777" w:rsidR="007D16BA" w:rsidRPr="00DF67E8" w:rsidRDefault="007D16BA" w:rsidP="007D16BA">
      <w:pPr>
        <w:pStyle w:val="Tekstpodstawowy2"/>
        <w:spacing w:after="0"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>.............................................</w:t>
      </w:r>
    </w:p>
    <w:p w14:paraId="6B30DF7F" w14:textId="77777777" w:rsidR="007D16BA" w:rsidRPr="00DF67E8" w:rsidRDefault="007D16BA" w:rsidP="000B02AD">
      <w:pPr>
        <w:pStyle w:val="Tekstpodstawowy2"/>
        <w:spacing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 xml:space="preserve"> Nazwa i adres Wykonawcy</w:t>
      </w:r>
    </w:p>
    <w:p w14:paraId="533CF964" w14:textId="77777777" w:rsidR="007D16BA" w:rsidRPr="00C034A2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WYKAZ OSÓB SKIEROWANYCH DO REALIZACJI ZAMÓWIENIA</w:t>
      </w:r>
    </w:p>
    <w:p w14:paraId="6538494B" w14:textId="7C65505C" w:rsidR="007D16BA" w:rsidRPr="00C034A2" w:rsidRDefault="007D16BA" w:rsidP="001526EF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Składając ofertę w postępowaniu o zamówienie publiczne w trybie p</w:t>
      </w:r>
      <w:r w:rsidR="006F05DA" w:rsidRPr="00C034A2">
        <w:rPr>
          <w:b/>
          <w:bCs/>
          <w:color w:val="222222"/>
          <w:sz w:val="22"/>
          <w:szCs w:val="22"/>
        </w:rPr>
        <w:t>odstawowym</w:t>
      </w:r>
      <w:r w:rsidRPr="00C034A2">
        <w:rPr>
          <w:b/>
          <w:bCs/>
          <w:color w:val="222222"/>
          <w:sz w:val="22"/>
          <w:szCs w:val="22"/>
        </w:rPr>
        <w:t xml:space="preserve"> </w:t>
      </w:r>
      <w:r w:rsidR="00EF6127">
        <w:rPr>
          <w:b/>
          <w:bCs/>
          <w:color w:val="222222"/>
          <w:sz w:val="22"/>
          <w:szCs w:val="22"/>
        </w:rPr>
        <w:t>pn.</w:t>
      </w:r>
      <w:r w:rsidRPr="00C034A2">
        <w:rPr>
          <w:b/>
          <w:bCs/>
          <w:color w:val="222222"/>
          <w:sz w:val="22"/>
          <w:szCs w:val="22"/>
        </w:rPr>
        <w:t>:</w:t>
      </w:r>
    </w:p>
    <w:p w14:paraId="05BAF95F" w14:textId="7C3E5636" w:rsidR="007D16BA" w:rsidRPr="0025071D" w:rsidRDefault="00907728" w:rsidP="001526EF">
      <w:pPr>
        <w:spacing w:before="60" w:after="60"/>
        <w:jc w:val="center"/>
        <w:rPr>
          <w:bCs/>
          <w:sz w:val="20"/>
          <w:szCs w:val="20"/>
        </w:rPr>
      </w:pPr>
      <w:r w:rsidRPr="00907728">
        <w:rPr>
          <w:b/>
          <w:sz w:val="20"/>
          <w:szCs w:val="20"/>
        </w:rPr>
        <w:t>„Stworzenie miejsc wypoczynku i rekreacji w miejscowościach Wielkie Leźno, Zembrze i Sugajno, gmina Brzozie”</w:t>
      </w:r>
      <w:r>
        <w:rPr>
          <w:b/>
          <w:sz w:val="20"/>
          <w:szCs w:val="20"/>
        </w:rPr>
        <w:t xml:space="preserve"> </w:t>
      </w:r>
      <w:r w:rsidR="007D16BA" w:rsidRPr="0025071D">
        <w:rPr>
          <w:b/>
          <w:sz w:val="20"/>
          <w:szCs w:val="20"/>
        </w:rPr>
        <w:t>OŚWIADCZAM, ŻE:</w:t>
      </w:r>
    </w:p>
    <w:p w14:paraId="70FD765E" w14:textId="77777777" w:rsidR="007D16BA" w:rsidRPr="00DF67E8" w:rsidRDefault="007D16BA" w:rsidP="001526EF">
      <w:pPr>
        <w:spacing w:after="60"/>
        <w:jc w:val="center"/>
        <w:rPr>
          <w:b/>
          <w:sz w:val="20"/>
          <w:szCs w:val="20"/>
        </w:rPr>
      </w:pPr>
      <w:r w:rsidRPr="00DF67E8">
        <w:rPr>
          <w:bCs/>
          <w:sz w:val="20"/>
          <w:szCs w:val="20"/>
        </w:rPr>
        <w:t>Przy wykonaniu zamówienia uczestniczyć będą następujące osoby</w:t>
      </w:r>
      <w:r w:rsidR="00CD6417" w:rsidRPr="00DF67E8">
        <w:rPr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DF67E8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77777777" w:rsidR="000F4EE7" w:rsidRPr="00DF67E8" w:rsidRDefault="000F4EE7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DF67E8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DF67E8" w:rsidRDefault="000F4EE7" w:rsidP="004D521D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Doświadczenie</w:t>
            </w:r>
          </w:p>
          <w:p w14:paraId="42204786" w14:textId="77777777" w:rsidR="000F4EE7" w:rsidRPr="00DF67E8" w:rsidRDefault="001526EF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(lata pracy w </w:t>
            </w:r>
            <w:r w:rsidR="000F4EE7" w:rsidRPr="00DF67E8">
              <w:rPr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DF67E8" w:rsidRDefault="000F4EE7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0F4EE7" w:rsidRPr="00DF67E8" w14:paraId="3E02B4A4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77777777" w:rsidR="000F4EE7" w:rsidRPr="00DF67E8" w:rsidRDefault="000F4EE7" w:rsidP="00B6498C">
            <w:pPr>
              <w:snapToGrid w:val="0"/>
              <w:jc w:val="center"/>
              <w:rPr>
                <w:sz w:val="20"/>
                <w:szCs w:val="20"/>
              </w:rPr>
            </w:pPr>
            <w:r w:rsidRPr="00DF67E8">
              <w:rPr>
                <w:sz w:val="20"/>
                <w:szCs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77777777" w:rsidR="000F4EE7" w:rsidRPr="00DF67E8" w:rsidRDefault="000F4EE7" w:rsidP="00B6498C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</w:t>
            </w:r>
            <w:r w:rsidR="000331C2" w:rsidRPr="00DF67E8">
              <w:rPr>
                <w:sz w:val="16"/>
                <w:szCs w:val="16"/>
              </w:rPr>
              <w:t>……………………………………</w:t>
            </w:r>
          </w:p>
          <w:p w14:paraId="787633D5" w14:textId="1A5D5379" w:rsidR="000F4EE7" w:rsidRPr="00DF67E8" w:rsidRDefault="00A32A93" w:rsidP="00B6498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(osoba uprawniona do kierowania robotami budowlanymi</w:t>
            </w:r>
            <w:r w:rsidR="000F4EE7"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AF658B" w14:textId="77777777" w:rsidR="000F4EE7" w:rsidRPr="00DF67E8" w:rsidRDefault="000F4EE7" w:rsidP="001526EF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</w:t>
            </w:r>
            <w:r w:rsidR="001526EF" w:rsidRPr="00DF67E8">
              <w:rPr>
                <w:sz w:val="16"/>
                <w:szCs w:val="16"/>
              </w:rPr>
              <w:t>…… w </w:t>
            </w:r>
            <w:r w:rsidRPr="00DF67E8">
              <w:rPr>
                <w:sz w:val="16"/>
                <w:szCs w:val="16"/>
              </w:rPr>
              <w:t>specjalności …………………………………………</w:t>
            </w:r>
            <w:r w:rsidR="001526EF" w:rsidRPr="00DF67E8">
              <w:rPr>
                <w:sz w:val="16"/>
                <w:szCs w:val="16"/>
              </w:rPr>
              <w:t>…</w:t>
            </w:r>
          </w:p>
          <w:p w14:paraId="08D76662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4A7F6BC2" w14:textId="5935104B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1555C71F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16C4BB58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</w:t>
            </w:r>
            <w:r w:rsidR="001526EF" w:rsidRPr="00DF67E8">
              <w:rPr>
                <w:sz w:val="16"/>
                <w:szCs w:val="16"/>
              </w:rPr>
              <w:t>……</w:t>
            </w:r>
          </w:p>
          <w:p w14:paraId="1453D299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Izba inżynierów Budownictwa:</w:t>
            </w:r>
          </w:p>
          <w:p w14:paraId="6EC2F0D3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……………………………………..</w:t>
            </w:r>
            <w:r w:rsidR="001526EF" w:rsidRPr="00DF67E8">
              <w:rPr>
                <w:sz w:val="16"/>
                <w:szCs w:val="16"/>
              </w:rPr>
              <w:t>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77777777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0AC80850" w14:textId="77777777" w:rsidR="00912732" w:rsidRPr="00DF67E8" w:rsidRDefault="000F4EE7" w:rsidP="00DE61B6">
            <w:pPr>
              <w:snapToGrid w:val="0"/>
              <w:jc w:val="center"/>
              <w:rPr>
                <w:i/>
                <w:sz w:val="12"/>
                <w:szCs w:val="12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38A6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dysponuję *</w:t>
            </w:r>
          </w:p>
          <w:p w14:paraId="38107040" w14:textId="77777777" w:rsidR="000F4EE7" w:rsidRPr="00DF67E8" w:rsidRDefault="002E7DD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</w:t>
            </w:r>
            <w:r w:rsidR="000F4EE7" w:rsidRPr="00DF67E8">
              <w:rPr>
                <w:i/>
                <w:sz w:val="12"/>
                <w:szCs w:val="12"/>
                <w:highlight w:val="yellow"/>
              </w:rPr>
              <w:t>Wykonawca winien podać podstawę dysponowania</w:t>
            </w:r>
            <w:r w:rsidRPr="00DF67E8">
              <w:rPr>
                <w:i/>
                <w:sz w:val="12"/>
                <w:szCs w:val="12"/>
                <w:highlight w:val="yellow"/>
              </w:rPr>
              <w:t>)</w:t>
            </w:r>
          </w:p>
          <w:p w14:paraId="69AF05E3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7A81CFF8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61145C9F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…………………………………………………………….</w:t>
            </w:r>
          </w:p>
          <w:p w14:paraId="65321F98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(np. umowa o pracę, umowa zlecenie, umowa o dzieło)</w:t>
            </w:r>
          </w:p>
          <w:p w14:paraId="4EF2F045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58F8700A" w14:textId="77777777" w:rsidR="000F4EE7" w:rsidRPr="00DF67E8" w:rsidRDefault="000F4EE7" w:rsidP="002E7DD7">
            <w:pPr>
              <w:pStyle w:val="Tekstpodstawowy21"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lub</w:t>
            </w:r>
          </w:p>
          <w:p w14:paraId="4DEF1BD4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690B78F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będę dysponował *</w:t>
            </w:r>
          </w:p>
          <w:p w14:paraId="782BA916" w14:textId="77777777" w:rsidR="000F4EE7" w:rsidRPr="00DF67E8" w:rsidRDefault="000F4EE7" w:rsidP="002E7DD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67E8">
              <w:rPr>
                <w:sz w:val="12"/>
                <w:szCs w:val="12"/>
                <w:highlight w:val="yellow"/>
              </w:rPr>
              <w:t>(Wykonawca winien załączyć do oferty oryginał pisemnego zobowiązania podmiotu udostępniającego)</w:t>
            </w:r>
          </w:p>
        </w:tc>
      </w:tr>
    </w:tbl>
    <w:p w14:paraId="71F6F44E" w14:textId="77777777" w:rsidR="005F0790" w:rsidRPr="00DF67E8" w:rsidRDefault="00DB24F5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12"/>
          <w:szCs w:val="12"/>
        </w:rPr>
        <w:t>*) niepotrzebne skreślić</w:t>
      </w:r>
    </w:p>
    <w:p w14:paraId="2A073931" w14:textId="2BBCCF07" w:rsidR="007D16BA" w:rsidRPr="00DF67E8" w:rsidRDefault="007D16BA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20"/>
          <w:szCs w:val="20"/>
        </w:rPr>
        <w:t xml:space="preserve">........................... dnia </w:t>
      </w:r>
      <w:r w:rsidR="00571192" w:rsidRPr="00DF67E8">
        <w:rPr>
          <w:color w:val="222222"/>
          <w:sz w:val="20"/>
          <w:szCs w:val="20"/>
        </w:rPr>
        <w:t>………………..</w:t>
      </w:r>
    </w:p>
    <w:p w14:paraId="37FAA816" w14:textId="77777777" w:rsidR="00571192" w:rsidRPr="00DF67E8" w:rsidRDefault="00571192" w:rsidP="00571192">
      <w:pPr>
        <w:pStyle w:val="Standard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260F328E" w14:textId="77777777" w:rsidR="00571192" w:rsidRPr="00C034A2" w:rsidRDefault="00571192" w:rsidP="00571192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4A2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  upoważnionej/upoważnionych)                                                        </w:t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499694E0" w14:textId="44E16544" w:rsidR="000B02AD" w:rsidRDefault="000B02AD" w:rsidP="007D16BA">
      <w:pPr>
        <w:shd w:val="clear" w:color="auto" w:fill="FFFFFF"/>
        <w:ind w:left="4962" w:right="-257"/>
        <w:jc w:val="center"/>
        <w:rPr>
          <w:rFonts w:asciiTheme="minorHAnsi" w:hAnsiTheme="minorHAnsi" w:cs="Calibri"/>
          <w:color w:val="222222"/>
          <w:sz w:val="16"/>
          <w:szCs w:val="16"/>
        </w:rPr>
      </w:pPr>
    </w:p>
    <w:sectPr w:rsidR="000B02AD" w:rsidSect="00040B90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C369D" w14:textId="77777777" w:rsidR="006B6153" w:rsidRDefault="006B6153">
      <w:r>
        <w:separator/>
      </w:r>
    </w:p>
  </w:endnote>
  <w:endnote w:type="continuationSeparator" w:id="0">
    <w:p w14:paraId="6895E539" w14:textId="77777777" w:rsidR="006B6153" w:rsidRDefault="006B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88A2E" w14:textId="77777777" w:rsidR="006B6153" w:rsidRDefault="006B6153">
      <w:r>
        <w:separator/>
      </w:r>
    </w:p>
  </w:footnote>
  <w:footnote w:type="continuationSeparator" w:id="0">
    <w:p w14:paraId="375A2DDB" w14:textId="77777777" w:rsidR="006B6153" w:rsidRDefault="006B6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4225" w14:textId="6626B3FE" w:rsidR="00DF67E8" w:rsidRPr="0025071D" w:rsidRDefault="0025071D" w:rsidP="00EF6127">
    <w:pPr>
      <w:pStyle w:val="Nagwek"/>
      <w:rPr>
        <w:sz w:val="20"/>
        <w:szCs w:val="20"/>
      </w:rPr>
    </w:pPr>
    <w:r w:rsidRPr="0025071D">
      <w:rPr>
        <w:sz w:val="20"/>
        <w:szCs w:val="20"/>
      </w:rPr>
      <w:t>IR.271.5.</w:t>
    </w:r>
    <w:r w:rsidR="00C226FA">
      <w:rPr>
        <w:sz w:val="20"/>
        <w:szCs w:val="20"/>
      </w:rPr>
      <w:t>4</w:t>
    </w:r>
    <w:r w:rsidR="00770127">
      <w:rPr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3F03A4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74771F9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B572A2E"/>
    <w:multiLevelType w:val="multilevel"/>
    <w:tmpl w:val="0772DD44"/>
    <w:numStyleLink w:val="Styl1"/>
  </w:abstractNum>
  <w:abstractNum w:abstractNumId="16" w15:restartNumberingAfterBreak="0">
    <w:nsid w:val="0E225620"/>
    <w:multiLevelType w:val="multilevel"/>
    <w:tmpl w:val="86EA3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F0D1B44"/>
    <w:multiLevelType w:val="multilevel"/>
    <w:tmpl w:val="50FE89B8"/>
    <w:lvl w:ilvl="0">
      <w:numFmt w:val="bullet"/>
      <w:lvlText w:val=""/>
      <w:lvlJc w:val="left"/>
      <w:pPr>
        <w:ind w:left="910" w:hanging="454"/>
      </w:pPr>
      <w:rPr>
        <w:rFonts w:ascii="Symbol" w:hAnsi="Symbol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18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107D492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0EC640C"/>
    <w:multiLevelType w:val="multilevel"/>
    <w:tmpl w:val="AAB69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87508FB"/>
    <w:multiLevelType w:val="hybridMultilevel"/>
    <w:tmpl w:val="E9B0C508"/>
    <w:lvl w:ilvl="0" w:tplc="DFD69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8E360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99F0D03"/>
    <w:multiLevelType w:val="multilevel"/>
    <w:tmpl w:val="0772DD44"/>
    <w:numStyleLink w:val="Styl1"/>
  </w:abstractNum>
  <w:abstractNum w:abstractNumId="26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8" w15:restartNumberingAfterBreak="0">
    <w:nsid w:val="1CA947B7"/>
    <w:multiLevelType w:val="hybridMultilevel"/>
    <w:tmpl w:val="305A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FF04C3"/>
    <w:multiLevelType w:val="multilevel"/>
    <w:tmpl w:val="C68C8632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1DD5D60"/>
    <w:multiLevelType w:val="multilevel"/>
    <w:tmpl w:val="0772DD44"/>
    <w:numStyleLink w:val="Styl1"/>
  </w:abstractNum>
  <w:abstractNum w:abstractNumId="32" w15:restartNumberingAfterBreak="0">
    <w:nsid w:val="23535DAE"/>
    <w:multiLevelType w:val="multilevel"/>
    <w:tmpl w:val="0772DD44"/>
    <w:numStyleLink w:val="Styl1"/>
  </w:abstractNum>
  <w:abstractNum w:abstractNumId="33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0F6053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97B1990"/>
    <w:multiLevelType w:val="multilevel"/>
    <w:tmpl w:val="0772DD44"/>
    <w:numStyleLink w:val="Styl1"/>
  </w:abstractNum>
  <w:abstractNum w:abstractNumId="39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2C86CF7"/>
    <w:multiLevelType w:val="multilevel"/>
    <w:tmpl w:val="56B48A5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32FD49C8"/>
    <w:multiLevelType w:val="multilevel"/>
    <w:tmpl w:val="0772DD44"/>
    <w:numStyleLink w:val="Styl1"/>
  </w:abstractNum>
  <w:abstractNum w:abstractNumId="42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4F2557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34F442DE"/>
    <w:multiLevelType w:val="hybridMultilevel"/>
    <w:tmpl w:val="1562CB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35D60054"/>
    <w:multiLevelType w:val="multilevel"/>
    <w:tmpl w:val="CCD0C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373D65FF"/>
    <w:multiLevelType w:val="multilevel"/>
    <w:tmpl w:val="83747A5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E503D44"/>
    <w:multiLevelType w:val="multilevel"/>
    <w:tmpl w:val="0772DD44"/>
    <w:numStyleLink w:val="Styl1"/>
  </w:abstractNum>
  <w:abstractNum w:abstractNumId="51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4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5" w15:restartNumberingAfterBreak="0">
    <w:nsid w:val="4B4F4F94"/>
    <w:multiLevelType w:val="multilevel"/>
    <w:tmpl w:val="0772DD44"/>
    <w:numStyleLink w:val="Styl1"/>
  </w:abstractNum>
  <w:abstractNum w:abstractNumId="56" w15:restartNumberingAfterBreak="0">
    <w:nsid w:val="4BCE6446"/>
    <w:multiLevelType w:val="hybridMultilevel"/>
    <w:tmpl w:val="A8622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4F204DA3"/>
    <w:multiLevelType w:val="multilevel"/>
    <w:tmpl w:val="0772DD44"/>
    <w:numStyleLink w:val="Styl1"/>
  </w:abstractNum>
  <w:abstractNum w:abstractNumId="59" w15:restartNumberingAfterBreak="0">
    <w:nsid w:val="5100411F"/>
    <w:multiLevelType w:val="multilevel"/>
    <w:tmpl w:val="0772DD44"/>
    <w:numStyleLink w:val="Styl1"/>
  </w:abstractNum>
  <w:abstractNum w:abstractNumId="60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C44A7F"/>
    <w:multiLevelType w:val="multilevel"/>
    <w:tmpl w:val="0772DD44"/>
    <w:numStyleLink w:val="Styl1"/>
  </w:abstractNum>
  <w:abstractNum w:abstractNumId="6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7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1A5030"/>
    <w:multiLevelType w:val="multilevel"/>
    <w:tmpl w:val="13BA1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3031704"/>
    <w:multiLevelType w:val="multilevel"/>
    <w:tmpl w:val="0772DD44"/>
    <w:numStyleLink w:val="Styl1"/>
  </w:abstractNum>
  <w:abstractNum w:abstractNumId="81" w15:restartNumberingAfterBreak="0">
    <w:nsid w:val="7370714F"/>
    <w:multiLevelType w:val="hybridMultilevel"/>
    <w:tmpl w:val="A0742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9979D4"/>
    <w:multiLevelType w:val="multilevel"/>
    <w:tmpl w:val="27B81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3" w15:restartNumberingAfterBreak="0">
    <w:nsid w:val="78837B53"/>
    <w:multiLevelType w:val="hybridMultilevel"/>
    <w:tmpl w:val="23C45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8900DB3"/>
    <w:multiLevelType w:val="multilevel"/>
    <w:tmpl w:val="01768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048C8"/>
    <w:multiLevelType w:val="hybridMultilevel"/>
    <w:tmpl w:val="18CC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04027">
    <w:abstractNumId w:val="54"/>
  </w:num>
  <w:num w:numId="2" w16cid:durableId="2146776788">
    <w:abstractNumId w:val="27"/>
  </w:num>
  <w:num w:numId="3" w16cid:durableId="1349792498">
    <w:abstractNumId w:val="68"/>
  </w:num>
  <w:num w:numId="4" w16cid:durableId="1194616727">
    <w:abstractNumId w:val="79"/>
  </w:num>
  <w:num w:numId="5" w16cid:durableId="1111509137">
    <w:abstractNumId w:val="67"/>
  </w:num>
  <w:num w:numId="6" w16cid:durableId="1288315613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3410646">
    <w:abstractNumId w:val="37"/>
  </w:num>
  <w:num w:numId="8" w16cid:durableId="11725263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7608271">
    <w:abstractNumId w:val="53"/>
    <w:lvlOverride w:ilvl="0">
      <w:startOverride w:val="1"/>
    </w:lvlOverride>
  </w:num>
  <w:num w:numId="10" w16cid:durableId="272789423">
    <w:abstractNumId w:val="66"/>
    <w:lvlOverride w:ilvl="0">
      <w:startOverride w:val="1"/>
    </w:lvlOverride>
  </w:num>
  <w:num w:numId="11" w16cid:durableId="806387550">
    <w:abstractNumId w:val="9"/>
    <w:lvlOverride w:ilvl="0">
      <w:startOverride w:val="1"/>
    </w:lvlOverride>
  </w:num>
  <w:num w:numId="12" w16cid:durableId="242959889">
    <w:abstractNumId w:val="18"/>
    <w:lvlOverride w:ilvl="0">
      <w:startOverride w:val="1"/>
    </w:lvlOverride>
  </w:num>
  <w:num w:numId="13" w16cid:durableId="1847213466">
    <w:abstractNumId w:val="19"/>
  </w:num>
  <w:num w:numId="14" w16cid:durableId="12942875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102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235741">
    <w:abstractNumId w:val="24"/>
    <w:lvlOverride w:ilvl="0">
      <w:startOverride w:val="1"/>
    </w:lvlOverride>
  </w:num>
  <w:num w:numId="17" w16cid:durableId="3365148">
    <w:abstractNumId w:val="78"/>
  </w:num>
  <w:num w:numId="18" w16cid:durableId="1042555841">
    <w:abstractNumId w:val="85"/>
  </w:num>
  <w:num w:numId="19" w16cid:durableId="1485514293">
    <w:abstractNumId w:val="69"/>
  </w:num>
  <w:num w:numId="20" w16cid:durableId="858009691">
    <w:abstractNumId w:val="43"/>
  </w:num>
  <w:num w:numId="21" w16cid:durableId="1861238255">
    <w:abstractNumId w:val="7"/>
  </w:num>
  <w:num w:numId="22" w16cid:durableId="1435709293">
    <w:abstractNumId w:val="73"/>
  </w:num>
  <w:num w:numId="23" w16cid:durableId="1137063431">
    <w:abstractNumId w:val="84"/>
  </w:num>
  <w:num w:numId="24" w16cid:durableId="1748964858">
    <w:abstractNumId w:val="46"/>
  </w:num>
  <w:num w:numId="25" w16cid:durableId="327174616">
    <w:abstractNumId w:val="77"/>
  </w:num>
  <w:num w:numId="26" w16cid:durableId="2134979213">
    <w:abstractNumId w:val="33"/>
  </w:num>
  <w:num w:numId="27" w16cid:durableId="1411850613">
    <w:abstractNumId w:val="70"/>
  </w:num>
  <w:num w:numId="28" w16cid:durableId="869874869">
    <w:abstractNumId w:val="52"/>
  </w:num>
  <w:num w:numId="29" w16cid:durableId="843012646">
    <w:abstractNumId w:val="48"/>
  </w:num>
  <w:num w:numId="30" w16cid:durableId="1186409847">
    <w:abstractNumId w:val="87"/>
  </w:num>
  <w:num w:numId="31" w16cid:durableId="2038922150">
    <w:abstractNumId w:val="62"/>
  </w:num>
  <w:num w:numId="32" w16cid:durableId="1625035886">
    <w:abstractNumId w:val="30"/>
    <w:lvlOverride w:ilvl="0">
      <w:startOverride w:val="1"/>
    </w:lvlOverride>
  </w:num>
  <w:num w:numId="33" w16cid:durableId="771974485">
    <w:abstractNumId w:val="42"/>
  </w:num>
  <w:num w:numId="34" w16cid:durableId="773132182">
    <w:abstractNumId w:val="51"/>
  </w:num>
  <w:num w:numId="35" w16cid:durableId="387073597">
    <w:abstractNumId w:val="22"/>
  </w:num>
  <w:num w:numId="36" w16cid:durableId="62677934">
    <w:abstractNumId w:val="21"/>
  </w:num>
  <w:num w:numId="37" w16cid:durableId="1005550354">
    <w:abstractNumId w:val="82"/>
  </w:num>
  <w:num w:numId="38" w16cid:durableId="1887640731">
    <w:abstractNumId w:val="17"/>
  </w:num>
  <w:num w:numId="39" w16cid:durableId="290327419">
    <w:abstractNumId w:val="29"/>
  </w:num>
  <w:num w:numId="40" w16cid:durableId="217405394">
    <w:abstractNumId w:val="76"/>
  </w:num>
  <w:num w:numId="41" w16cid:durableId="972372706">
    <w:abstractNumId w:val="36"/>
  </w:num>
  <w:num w:numId="42" w16cid:durableId="148061087">
    <w:abstractNumId w:val="34"/>
  </w:num>
  <w:num w:numId="43" w16cid:durableId="494299242">
    <w:abstractNumId w:val="12"/>
  </w:num>
  <w:num w:numId="44" w16cid:durableId="600603761">
    <w:abstractNumId w:val="65"/>
  </w:num>
  <w:num w:numId="45" w16cid:durableId="1665670787">
    <w:abstractNumId w:val="35"/>
  </w:num>
  <w:num w:numId="46" w16cid:durableId="60824495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7" w16cid:durableId="1028678153">
    <w:abstractNumId w:val="58"/>
  </w:num>
  <w:num w:numId="48" w16cid:durableId="477653233">
    <w:abstractNumId w:val="31"/>
  </w:num>
  <w:num w:numId="49" w16cid:durableId="892542561">
    <w:abstractNumId w:val="55"/>
  </w:num>
  <w:num w:numId="50" w16cid:durableId="786119999">
    <w:abstractNumId w:val="15"/>
  </w:num>
  <w:num w:numId="51" w16cid:durableId="50570470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</w:rPr>
      </w:lvl>
    </w:lvlOverride>
  </w:num>
  <w:num w:numId="52" w16cid:durableId="1136072320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53" w16cid:durableId="1952782465">
    <w:abstractNumId w:val="50"/>
  </w:num>
  <w:num w:numId="54" w16cid:durableId="26873712">
    <w:abstractNumId w:val="25"/>
  </w:num>
  <w:num w:numId="55" w16cid:durableId="1430391041">
    <w:abstractNumId w:val="74"/>
  </w:num>
  <w:num w:numId="56" w16cid:durableId="2080402566">
    <w:abstractNumId w:val="63"/>
  </w:num>
  <w:num w:numId="57" w16cid:durableId="1793477929">
    <w:abstractNumId w:val="38"/>
  </w:num>
  <w:num w:numId="58" w16cid:durableId="1894803902">
    <w:abstractNumId w:val="11"/>
  </w:num>
  <w:num w:numId="59" w16cid:durableId="652103158">
    <w:abstractNumId w:val="32"/>
  </w:num>
  <w:num w:numId="60" w16cid:durableId="875432355">
    <w:abstractNumId w:val="59"/>
  </w:num>
  <w:num w:numId="61" w16cid:durableId="1378771876">
    <w:abstractNumId w:val="61"/>
  </w:num>
  <w:num w:numId="62" w16cid:durableId="1330868081">
    <w:abstractNumId w:val="8"/>
  </w:num>
  <w:num w:numId="63" w16cid:durableId="295765880">
    <w:abstractNumId w:val="75"/>
  </w:num>
  <w:num w:numId="64" w16cid:durableId="219439681">
    <w:abstractNumId w:val="26"/>
  </w:num>
  <w:num w:numId="65" w16cid:durableId="1741176720">
    <w:abstractNumId w:val="86"/>
  </w:num>
  <w:num w:numId="66" w16cid:durableId="1301039861">
    <w:abstractNumId w:val="44"/>
  </w:num>
  <w:num w:numId="67" w16cid:durableId="3719255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939888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13210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989055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563124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79004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619924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6654629">
    <w:abstractNumId w:val="23"/>
  </w:num>
  <w:num w:numId="75" w16cid:durableId="942541716">
    <w:abstractNumId w:val="40"/>
  </w:num>
  <w:num w:numId="76" w16cid:durableId="41635178">
    <w:abstractNumId w:val="47"/>
  </w:num>
  <w:num w:numId="77" w16cid:durableId="1297103840">
    <w:abstractNumId w:val="8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</w:num>
  <w:num w:numId="78" w16cid:durableId="1844006973">
    <w:abstractNumId w:val="45"/>
  </w:num>
  <w:num w:numId="79" w16cid:durableId="1378165074">
    <w:abstractNumId w:val="57"/>
  </w:num>
  <w:num w:numId="80" w16cid:durableId="1113403681">
    <w:abstractNumId w:val="28"/>
  </w:num>
  <w:num w:numId="81" w16cid:durableId="1664890761">
    <w:abstractNumId w:val="13"/>
  </w:num>
  <w:num w:numId="82" w16cid:durableId="1607149857">
    <w:abstractNumId w:val="1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132"/>
    <w:rsid w:val="00001D88"/>
    <w:rsid w:val="0000481C"/>
    <w:rsid w:val="00005B8B"/>
    <w:rsid w:val="00005C2A"/>
    <w:rsid w:val="000067F2"/>
    <w:rsid w:val="00006CFF"/>
    <w:rsid w:val="0000751F"/>
    <w:rsid w:val="00007937"/>
    <w:rsid w:val="00007D54"/>
    <w:rsid w:val="00010A20"/>
    <w:rsid w:val="00010AC9"/>
    <w:rsid w:val="00011BAA"/>
    <w:rsid w:val="00013A42"/>
    <w:rsid w:val="00015115"/>
    <w:rsid w:val="00016054"/>
    <w:rsid w:val="00016F7B"/>
    <w:rsid w:val="000171E1"/>
    <w:rsid w:val="000201D4"/>
    <w:rsid w:val="00020667"/>
    <w:rsid w:val="000218D2"/>
    <w:rsid w:val="00021BDC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31592"/>
    <w:rsid w:val="000329F9"/>
    <w:rsid w:val="00032C0C"/>
    <w:rsid w:val="00032DFB"/>
    <w:rsid w:val="000331C2"/>
    <w:rsid w:val="00033924"/>
    <w:rsid w:val="00036AFF"/>
    <w:rsid w:val="0003703E"/>
    <w:rsid w:val="00037100"/>
    <w:rsid w:val="00037AEB"/>
    <w:rsid w:val="00037FC4"/>
    <w:rsid w:val="00040B90"/>
    <w:rsid w:val="00041A92"/>
    <w:rsid w:val="00042626"/>
    <w:rsid w:val="00043117"/>
    <w:rsid w:val="000434DF"/>
    <w:rsid w:val="00043544"/>
    <w:rsid w:val="00043548"/>
    <w:rsid w:val="000440D5"/>
    <w:rsid w:val="00044983"/>
    <w:rsid w:val="00045AAB"/>
    <w:rsid w:val="000466A6"/>
    <w:rsid w:val="00047B37"/>
    <w:rsid w:val="0005083E"/>
    <w:rsid w:val="00050A85"/>
    <w:rsid w:val="00052C75"/>
    <w:rsid w:val="00053F96"/>
    <w:rsid w:val="0005502F"/>
    <w:rsid w:val="0005516F"/>
    <w:rsid w:val="0005552E"/>
    <w:rsid w:val="00056081"/>
    <w:rsid w:val="000570B3"/>
    <w:rsid w:val="000609E8"/>
    <w:rsid w:val="00060E1C"/>
    <w:rsid w:val="00061022"/>
    <w:rsid w:val="00061077"/>
    <w:rsid w:val="00061372"/>
    <w:rsid w:val="000624B8"/>
    <w:rsid w:val="00062B4A"/>
    <w:rsid w:val="00062CB6"/>
    <w:rsid w:val="00064642"/>
    <w:rsid w:val="0006531A"/>
    <w:rsid w:val="00065D6C"/>
    <w:rsid w:val="00066289"/>
    <w:rsid w:val="00066793"/>
    <w:rsid w:val="00066CD3"/>
    <w:rsid w:val="000673B4"/>
    <w:rsid w:val="0006758A"/>
    <w:rsid w:val="00067B56"/>
    <w:rsid w:val="00067F45"/>
    <w:rsid w:val="00070BD4"/>
    <w:rsid w:val="00072D9A"/>
    <w:rsid w:val="00072F9A"/>
    <w:rsid w:val="00073083"/>
    <w:rsid w:val="00075D54"/>
    <w:rsid w:val="00076687"/>
    <w:rsid w:val="000801D3"/>
    <w:rsid w:val="00080C63"/>
    <w:rsid w:val="00080F43"/>
    <w:rsid w:val="00082ADE"/>
    <w:rsid w:val="0008355A"/>
    <w:rsid w:val="00083562"/>
    <w:rsid w:val="00083BD5"/>
    <w:rsid w:val="00084D4D"/>
    <w:rsid w:val="00084DCB"/>
    <w:rsid w:val="0008526D"/>
    <w:rsid w:val="0008555F"/>
    <w:rsid w:val="00085D91"/>
    <w:rsid w:val="00085E2F"/>
    <w:rsid w:val="000874FF"/>
    <w:rsid w:val="00087775"/>
    <w:rsid w:val="0009009A"/>
    <w:rsid w:val="000904B2"/>
    <w:rsid w:val="00091D3D"/>
    <w:rsid w:val="0009200E"/>
    <w:rsid w:val="00094025"/>
    <w:rsid w:val="0009461D"/>
    <w:rsid w:val="0009718C"/>
    <w:rsid w:val="000A12C6"/>
    <w:rsid w:val="000A27B6"/>
    <w:rsid w:val="000A27E4"/>
    <w:rsid w:val="000A394C"/>
    <w:rsid w:val="000A3BA8"/>
    <w:rsid w:val="000A3D82"/>
    <w:rsid w:val="000A3EAA"/>
    <w:rsid w:val="000A41DE"/>
    <w:rsid w:val="000A5335"/>
    <w:rsid w:val="000A6157"/>
    <w:rsid w:val="000B02AD"/>
    <w:rsid w:val="000B37ED"/>
    <w:rsid w:val="000B44C1"/>
    <w:rsid w:val="000B4E86"/>
    <w:rsid w:val="000B6869"/>
    <w:rsid w:val="000B6DEA"/>
    <w:rsid w:val="000C0A81"/>
    <w:rsid w:val="000C13A7"/>
    <w:rsid w:val="000C2CB1"/>
    <w:rsid w:val="000C46A8"/>
    <w:rsid w:val="000C46D9"/>
    <w:rsid w:val="000C4D19"/>
    <w:rsid w:val="000C7994"/>
    <w:rsid w:val="000C7BDE"/>
    <w:rsid w:val="000D0186"/>
    <w:rsid w:val="000D030A"/>
    <w:rsid w:val="000D0A21"/>
    <w:rsid w:val="000D3D95"/>
    <w:rsid w:val="000D5F70"/>
    <w:rsid w:val="000D6139"/>
    <w:rsid w:val="000D61EA"/>
    <w:rsid w:val="000D6AC4"/>
    <w:rsid w:val="000D77F7"/>
    <w:rsid w:val="000E1A5D"/>
    <w:rsid w:val="000E1FA7"/>
    <w:rsid w:val="000E3A41"/>
    <w:rsid w:val="000E4F7B"/>
    <w:rsid w:val="000E54DC"/>
    <w:rsid w:val="000E580B"/>
    <w:rsid w:val="000E5F34"/>
    <w:rsid w:val="000E7435"/>
    <w:rsid w:val="000F0725"/>
    <w:rsid w:val="000F1B4E"/>
    <w:rsid w:val="000F356A"/>
    <w:rsid w:val="000F3AD1"/>
    <w:rsid w:val="000F42C5"/>
    <w:rsid w:val="000F4EE7"/>
    <w:rsid w:val="000F62F8"/>
    <w:rsid w:val="000F765F"/>
    <w:rsid w:val="000F7DE7"/>
    <w:rsid w:val="001007DB"/>
    <w:rsid w:val="00101D3F"/>
    <w:rsid w:val="0010204A"/>
    <w:rsid w:val="001021C9"/>
    <w:rsid w:val="00102271"/>
    <w:rsid w:val="001039F1"/>
    <w:rsid w:val="00103AA1"/>
    <w:rsid w:val="00103D62"/>
    <w:rsid w:val="00105283"/>
    <w:rsid w:val="0010586A"/>
    <w:rsid w:val="00105B8E"/>
    <w:rsid w:val="00105D1F"/>
    <w:rsid w:val="00105ECC"/>
    <w:rsid w:val="00105F70"/>
    <w:rsid w:val="0010689E"/>
    <w:rsid w:val="00110D83"/>
    <w:rsid w:val="00111292"/>
    <w:rsid w:val="0011176A"/>
    <w:rsid w:val="00111E39"/>
    <w:rsid w:val="00111E64"/>
    <w:rsid w:val="001128C7"/>
    <w:rsid w:val="001147E3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CD3"/>
    <w:rsid w:val="00121E4D"/>
    <w:rsid w:val="00123AF1"/>
    <w:rsid w:val="0012416A"/>
    <w:rsid w:val="00126824"/>
    <w:rsid w:val="0013047C"/>
    <w:rsid w:val="00131A85"/>
    <w:rsid w:val="00131DE2"/>
    <w:rsid w:val="0013231B"/>
    <w:rsid w:val="00132853"/>
    <w:rsid w:val="001328AB"/>
    <w:rsid w:val="00133777"/>
    <w:rsid w:val="001337D6"/>
    <w:rsid w:val="001338C2"/>
    <w:rsid w:val="00134F99"/>
    <w:rsid w:val="001356BB"/>
    <w:rsid w:val="00136450"/>
    <w:rsid w:val="0013713E"/>
    <w:rsid w:val="00137542"/>
    <w:rsid w:val="0013755D"/>
    <w:rsid w:val="00140828"/>
    <w:rsid w:val="001409E4"/>
    <w:rsid w:val="0014120A"/>
    <w:rsid w:val="0014162A"/>
    <w:rsid w:val="00141A29"/>
    <w:rsid w:val="001420D6"/>
    <w:rsid w:val="0014241B"/>
    <w:rsid w:val="00142463"/>
    <w:rsid w:val="001447A4"/>
    <w:rsid w:val="00145E81"/>
    <w:rsid w:val="00146AE2"/>
    <w:rsid w:val="001472A3"/>
    <w:rsid w:val="001515AD"/>
    <w:rsid w:val="00151B7E"/>
    <w:rsid w:val="001520AD"/>
    <w:rsid w:val="001526EF"/>
    <w:rsid w:val="001531C6"/>
    <w:rsid w:val="0015384C"/>
    <w:rsid w:val="00153919"/>
    <w:rsid w:val="00154316"/>
    <w:rsid w:val="001555B6"/>
    <w:rsid w:val="0015596D"/>
    <w:rsid w:val="00155AE3"/>
    <w:rsid w:val="00155B1D"/>
    <w:rsid w:val="00157F8C"/>
    <w:rsid w:val="00162EDC"/>
    <w:rsid w:val="001631A8"/>
    <w:rsid w:val="0016415C"/>
    <w:rsid w:val="00165F63"/>
    <w:rsid w:val="00166514"/>
    <w:rsid w:val="00166666"/>
    <w:rsid w:val="00167C21"/>
    <w:rsid w:val="00170756"/>
    <w:rsid w:val="00171E4F"/>
    <w:rsid w:val="001731F4"/>
    <w:rsid w:val="00173B9B"/>
    <w:rsid w:val="00173CBF"/>
    <w:rsid w:val="001745EC"/>
    <w:rsid w:val="001753D3"/>
    <w:rsid w:val="001760E5"/>
    <w:rsid w:val="00176A9B"/>
    <w:rsid w:val="00177043"/>
    <w:rsid w:val="001770B5"/>
    <w:rsid w:val="001772BD"/>
    <w:rsid w:val="001800D3"/>
    <w:rsid w:val="0018121B"/>
    <w:rsid w:val="00182502"/>
    <w:rsid w:val="00183639"/>
    <w:rsid w:val="00184483"/>
    <w:rsid w:val="00184CA5"/>
    <w:rsid w:val="001862CD"/>
    <w:rsid w:val="00187FB3"/>
    <w:rsid w:val="00190660"/>
    <w:rsid w:val="0019094F"/>
    <w:rsid w:val="00190B40"/>
    <w:rsid w:val="00190F55"/>
    <w:rsid w:val="00192E9D"/>
    <w:rsid w:val="00193DE3"/>
    <w:rsid w:val="001941A4"/>
    <w:rsid w:val="00194251"/>
    <w:rsid w:val="00194969"/>
    <w:rsid w:val="00195E73"/>
    <w:rsid w:val="0019629F"/>
    <w:rsid w:val="001A0B02"/>
    <w:rsid w:val="001A10FF"/>
    <w:rsid w:val="001A2109"/>
    <w:rsid w:val="001A255A"/>
    <w:rsid w:val="001A30CB"/>
    <w:rsid w:val="001A5B27"/>
    <w:rsid w:val="001A6C41"/>
    <w:rsid w:val="001B0877"/>
    <w:rsid w:val="001B1058"/>
    <w:rsid w:val="001B19ED"/>
    <w:rsid w:val="001B1C02"/>
    <w:rsid w:val="001B3540"/>
    <w:rsid w:val="001B3B60"/>
    <w:rsid w:val="001B6977"/>
    <w:rsid w:val="001B7BBF"/>
    <w:rsid w:val="001C04B6"/>
    <w:rsid w:val="001C2453"/>
    <w:rsid w:val="001C2A30"/>
    <w:rsid w:val="001C52AC"/>
    <w:rsid w:val="001C68A0"/>
    <w:rsid w:val="001D051D"/>
    <w:rsid w:val="001D1967"/>
    <w:rsid w:val="001D2848"/>
    <w:rsid w:val="001D32C9"/>
    <w:rsid w:val="001D3AE2"/>
    <w:rsid w:val="001D425D"/>
    <w:rsid w:val="001D4739"/>
    <w:rsid w:val="001D4A8A"/>
    <w:rsid w:val="001D5233"/>
    <w:rsid w:val="001D5610"/>
    <w:rsid w:val="001D6CF5"/>
    <w:rsid w:val="001D734A"/>
    <w:rsid w:val="001D7BF6"/>
    <w:rsid w:val="001D7E4B"/>
    <w:rsid w:val="001E01E5"/>
    <w:rsid w:val="001E03A8"/>
    <w:rsid w:val="001E2375"/>
    <w:rsid w:val="001E486A"/>
    <w:rsid w:val="001E5281"/>
    <w:rsid w:val="001E5AE4"/>
    <w:rsid w:val="001E5C91"/>
    <w:rsid w:val="001E797B"/>
    <w:rsid w:val="001E7E37"/>
    <w:rsid w:val="001F23FE"/>
    <w:rsid w:val="001F31F4"/>
    <w:rsid w:val="001F3402"/>
    <w:rsid w:val="001F37EE"/>
    <w:rsid w:val="001F3F79"/>
    <w:rsid w:val="001F40C5"/>
    <w:rsid w:val="001F4208"/>
    <w:rsid w:val="001F438B"/>
    <w:rsid w:val="001F5CCB"/>
    <w:rsid w:val="001F74F0"/>
    <w:rsid w:val="001F78C5"/>
    <w:rsid w:val="00200F39"/>
    <w:rsid w:val="002016EC"/>
    <w:rsid w:val="002023EF"/>
    <w:rsid w:val="002037FE"/>
    <w:rsid w:val="00203998"/>
    <w:rsid w:val="00204EFC"/>
    <w:rsid w:val="00205B62"/>
    <w:rsid w:val="00206918"/>
    <w:rsid w:val="00207690"/>
    <w:rsid w:val="00210CE4"/>
    <w:rsid w:val="002111D2"/>
    <w:rsid w:val="0021183D"/>
    <w:rsid w:val="002118E2"/>
    <w:rsid w:val="00211F25"/>
    <w:rsid w:val="00215ECD"/>
    <w:rsid w:val="0021618D"/>
    <w:rsid w:val="002207F7"/>
    <w:rsid w:val="00221241"/>
    <w:rsid w:val="00221378"/>
    <w:rsid w:val="0022418B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185"/>
    <w:rsid w:val="00231905"/>
    <w:rsid w:val="00235077"/>
    <w:rsid w:val="00235488"/>
    <w:rsid w:val="00235831"/>
    <w:rsid w:val="00235D28"/>
    <w:rsid w:val="00237893"/>
    <w:rsid w:val="00242307"/>
    <w:rsid w:val="00243395"/>
    <w:rsid w:val="0024340A"/>
    <w:rsid w:val="00243CE1"/>
    <w:rsid w:val="00243CF0"/>
    <w:rsid w:val="00244074"/>
    <w:rsid w:val="00244AFA"/>
    <w:rsid w:val="00244F11"/>
    <w:rsid w:val="002463F7"/>
    <w:rsid w:val="002464EF"/>
    <w:rsid w:val="00247A62"/>
    <w:rsid w:val="00247C51"/>
    <w:rsid w:val="0025055E"/>
    <w:rsid w:val="0025071D"/>
    <w:rsid w:val="0025093C"/>
    <w:rsid w:val="00251EE0"/>
    <w:rsid w:val="002527CB"/>
    <w:rsid w:val="00252ADF"/>
    <w:rsid w:val="002532BA"/>
    <w:rsid w:val="00260C7E"/>
    <w:rsid w:val="00260EC5"/>
    <w:rsid w:val="00261C4D"/>
    <w:rsid w:val="00261CA4"/>
    <w:rsid w:val="00261D69"/>
    <w:rsid w:val="002626C8"/>
    <w:rsid w:val="00262B1C"/>
    <w:rsid w:val="00262C4E"/>
    <w:rsid w:val="00263D3A"/>
    <w:rsid w:val="002650DA"/>
    <w:rsid w:val="0026608F"/>
    <w:rsid w:val="00266381"/>
    <w:rsid w:val="00266C82"/>
    <w:rsid w:val="00266E78"/>
    <w:rsid w:val="0026722C"/>
    <w:rsid w:val="00274690"/>
    <w:rsid w:val="00275AD6"/>
    <w:rsid w:val="002773F0"/>
    <w:rsid w:val="00277B6F"/>
    <w:rsid w:val="0028001C"/>
    <w:rsid w:val="002800E7"/>
    <w:rsid w:val="0028080D"/>
    <w:rsid w:val="002808BD"/>
    <w:rsid w:val="0028191F"/>
    <w:rsid w:val="00281E4C"/>
    <w:rsid w:val="002845B4"/>
    <w:rsid w:val="0028481C"/>
    <w:rsid w:val="00286727"/>
    <w:rsid w:val="00286AAC"/>
    <w:rsid w:val="00290563"/>
    <w:rsid w:val="00291AA2"/>
    <w:rsid w:val="0029223D"/>
    <w:rsid w:val="00292F31"/>
    <w:rsid w:val="00293174"/>
    <w:rsid w:val="00294ACC"/>
    <w:rsid w:val="002955A1"/>
    <w:rsid w:val="002958CF"/>
    <w:rsid w:val="00296F12"/>
    <w:rsid w:val="002A1AC1"/>
    <w:rsid w:val="002A2353"/>
    <w:rsid w:val="002A2F40"/>
    <w:rsid w:val="002A34FE"/>
    <w:rsid w:val="002A4A78"/>
    <w:rsid w:val="002A7862"/>
    <w:rsid w:val="002B1BB8"/>
    <w:rsid w:val="002B21A8"/>
    <w:rsid w:val="002B2B13"/>
    <w:rsid w:val="002B3751"/>
    <w:rsid w:val="002B3FE0"/>
    <w:rsid w:val="002B4439"/>
    <w:rsid w:val="002B499C"/>
    <w:rsid w:val="002B5B36"/>
    <w:rsid w:val="002B5DD1"/>
    <w:rsid w:val="002C134C"/>
    <w:rsid w:val="002C1A93"/>
    <w:rsid w:val="002C30D4"/>
    <w:rsid w:val="002C30EB"/>
    <w:rsid w:val="002C42C2"/>
    <w:rsid w:val="002C4803"/>
    <w:rsid w:val="002C48E7"/>
    <w:rsid w:val="002C4EDD"/>
    <w:rsid w:val="002C62B9"/>
    <w:rsid w:val="002C6416"/>
    <w:rsid w:val="002C6521"/>
    <w:rsid w:val="002C7DBF"/>
    <w:rsid w:val="002D0A93"/>
    <w:rsid w:val="002D0FEE"/>
    <w:rsid w:val="002D1AD0"/>
    <w:rsid w:val="002D284B"/>
    <w:rsid w:val="002D3C8D"/>
    <w:rsid w:val="002D4D63"/>
    <w:rsid w:val="002D5FAE"/>
    <w:rsid w:val="002D602E"/>
    <w:rsid w:val="002D699C"/>
    <w:rsid w:val="002D7514"/>
    <w:rsid w:val="002D7543"/>
    <w:rsid w:val="002E0937"/>
    <w:rsid w:val="002E0CE6"/>
    <w:rsid w:val="002E1391"/>
    <w:rsid w:val="002E23A3"/>
    <w:rsid w:val="002E4311"/>
    <w:rsid w:val="002E549E"/>
    <w:rsid w:val="002E5D08"/>
    <w:rsid w:val="002E751F"/>
    <w:rsid w:val="002E7B06"/>
    <w:rsid w:val="002E7DD7"/>
    <w:rsid w:val="002F02F7"/>
    <w:rsid w:val="002F036E"/>
    <w:rsid w:val="002F173C"/>
    <w:rsid w:val="002F1F08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93A"/>
    <w:rsid w:val="00302C50"/>
    <w:rsid w:val="00304387"/>
    <w:rsid w:val="00304CEA"/>
    <w:rsid w:val="0030652D"/>
    <w:rsid w:val="00306904"/>
    <w:rsid w:val="00306AF3"/>
    <w:rsid w:val="003076AF"/>
    <w:rsid w:val="00307E98"/>
    <w:rsid w:val="00310D7B"/>
    <w:rsid w:val="00312166"/>
    <w:rsid w:val="0031262C"/>
    <w:rsid w:val="00312C48"/>
    <w:rsid w:val="003138D9"/>
    <w:rsid w:val="00313BDC"/>
    <w:rsid w:val="00313FBA"/>
    <w:rsid w:val="00314639"/>
    <w:rsid w:val="00314936"/>
    <w:rsid w:val="0031527A"/>
    <w:rsid w:val="00315425"/>
    <w:rsid w:val="00315F1F"/>
    <w:rsid w:val="00316D7A"/>
    <w:rsid w:val="0031721C"/>
    <w:rsid w:val="003222A7"/>
    <w:rsid w:val="00323487"/>
    <w:rsid w:val="003251A3"/>
    <w:rsid w:val="003254DE"/>
    <w:rsid w:val="003258D5"/>
    <w:rsid w:val="003268B2"/>
    <w:rsid w:val="00327F2D"/>
    <w:rsid w:val="003328B4"/>
    <w:rsid w:val="00332A4C"/>
    <w:rsid w:val="00334494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BD6"/>
    <w:rsid w:val="003500A8"/>
    <w:rsid w:val="00350B8A"/>
    <w:rsid w:val="00350F9D"/>
    <w:rsid w:val="00351447"/>
    <w:rsid w:val="00351BFF"/>
    <w:rsid w:val="00352CE6"/>
    <w:rsid w:val="003531D1"/>
    <w:rsid w:val="00353BB7"/>
    <w:rsid w:val="00353EB1"/>
    <w:rsid w:val="00354245"/>
    <w:rsid w:val="00354289"/>
    <w:rsid w:val="003550E3"/>
    <w:rsid w:val="00355287"/>
    <w:rsid w:val="00356E44"/>
    <w:rsid w:val="003571BB"/>
    <w:rsid w:val="00357323"/>
    <w:rsid w:val="003574FB"/>
    <w:rsid w:val="00357D9F"/>
    <w:rsid w:val="003608F6"/>
    <w:rsid w:val="00360BB7"/>
    <w:rsid w:val="00360DC7"/>
    <w:rsid w:val="00361005"/>
    <w:rsid w:val="0036134D"/>
    <w:rsid w:val="003631DA"/>
    <w:rsid w:val="00364281"/>
    <w:rsid w:val="003649E3"/>
    <w:rsid w:val="00366344"/>
    <w:rsid w:val="003671B5"/>
    <w:rsid w:val="0036742B"/>
    <w:rsid w:val="00367969"/>
    <w:rsid w:val="00367B18"/>
    <w:rsid w:val="00371EA0"/>
    <w:rsid w:val="003734AD"/>
    <w:rsid w:val="00374951"/>
    <w:rsid w:val="00374A77"/>
    <w:rsid w:val="00375A5C"/>
    <w:rsid w:val="00376E94"/>
    <w:rsid w:val="003803D1"/>
    <w:rsid w:val="003805F5"/>
    <w:rsid w:val="00380E6D"/>
    <w:rsid w:val="00381A5E"/>
    <w:rsid w:val="00381B5F"/>
    <w:rsid w:val="00382B09"/>
    <w:rsid w:val="00383270"/>
    <w:rsid w:val="00384862"/>
    <w:rsid w:val="00384DB4"/>
    <w:rsid w:val="0038573B"/>
    <w:rsid w:val="003876A6"/>
    <w:rsid w:val="00387D44"/>
    <w:rsid w:val="00387E93"/>
    <w:rsid w:val="00390236"/>
    <w:rsid w:val="003906FE"/>
    <w:rsid w:val="00390BFB"/>
    <w:rsid w:val="00391FD9"/>
    <w:rsid w:val="00393678"/>
    <w:rsid w:val="0039385D"/>
    <w:rsid w:val="0039396A"/>
    <w:rsid w:val="00393D34"/>
    <w:rsid w:val="0039621C"/>
    <w:rsid w:val="00396582"/>
    <w:rsid w:val="00397580"/>
    <w:rsid w:val="00397BC9"/>
    <w:rsid w:val="003A24D0"/>
    <w:rsid w:val="003A25C6"/>
    <w:rsid w:val="003A2E1E"/>
    <w:rsid w:val="003A330F"/>
    <w:rsid w:val="003A3A34"/>
    <w:rsid w:val="003A3A4F"/>
    <w:rsid w:val="003A3F66"/>
    <w:rsid w:val="003A73F7"/>
    <w:rsid w:val="003B05AB"/>
    <w:rsid w:val="003B11EE"/>
    <w:rsid w:val="003B22F0"/>
    <w:rsid w:val="003B2ED5"/>
    <w:rsid w:val="003B3713"/>
    <w:rsid w:val="003B41EF"/>
    <w:rsid w:val="003B466C"/>
    <w:rsid w:val="003B4F50"/>
    <w:rsid w:val="003B5FE1"/>
    <w:rsid w:val="003B60D4"/>
    <w:rsid w:val="003B77A6"/>
    <w:rsid w:val="003C0DE4"/>
    <w:rsid w:val="003C10C2"/>
    <w:rsid w:val="003C176D"/>
    <w:rsid w:val="003C218C"/>
    <w:rsid w:val="003C2343"/>
    <w:rsid w:val="003C25EF"/>
    <w:rsid w:val="003C270E"/>
    <w:rsid w:val="003C321E"/>
    <w:rsid w:val="003C3605"/>
    <w:rsid w:val="003C47A0"/>
    <w:rsid w:val="003C4C2B"/>
    <w:rsid w:val="003C6C07"/>
    <w:rsid w:val="003C7759"/>
    <w:rsid w:val="003C7FAC"/>
    <w:rsid w:val="003D000F"/>
    <w:rsid w:val="003D0421"/>
    <w:rsid w:val="003D117C"/>
    <w:rsid w:val="003D1AFB"/>
    <w:rsid w:val="003D2217"/>
    <w:rsid w:val="003D22DC"/>
    <w:rsid w:val="003D22DF"/>
    <w:rsid w:val="003D3B21"/>
    <w:rsid w:val="003D4765"/>
    <w:rsid w:val="003D4AAE"/>
    <w:rsid w:val="003D5B7B"/>
    <w:rsid w:val="003D6E78"/>
    <w:rsid w:val="003D72D5"/>
    <w:rsid w:val="003D79E1"/>
    <w:rsid w:val="003E2D8C"/>
    <w:rsid w:val="003E4212"/>
    <w:rsid w:val="003E4259"/>
    <w:rsid w:val="003E488B"/>
    <w:rsid w:val="003E7583"/>
    <w:rsid w:val="003E7B1F"/>
    <w:rsid w:val="003F01C0"/>
    <w:rsid w:val="003F02C6"/>
    <w:rsid w:val="003F06A4"/>
    <w:rsid w:val="003F0C4C"/>
    <w:rsid w:val="003F1171"/>
    <w:rsid w:val="003F182E"/>
    <w:rsid w:val="003F26BF"/>
    <w:rsid w:val="003F2E9A"/>
    <w:rsid w:val="003F368D"/>
    <w:rsid w:val="003F40C3"/>
    <w:rsid w:val="003F4746"/>
    <w:rsid w:val="003F556C"/>
    <w:rsid w:val="003F63E4"/>
    <w:rsid w:val="003F6D59"/>
    <w:rsid w:val="0040125C"/>
    <w:rsid w:val="004012C0"/>
    <w:rsid w:val="00403B46"/>
    <w:rsid w:val="0040465B"/>
    <w:rsid w:val="00404AD3"/>
    <w:rsid w:val="0040515E"/>
    <w:rsid w:val="00406232"/>
    <w:rsid w:val="00406C58"/>
    <w:rsid w:val="0040722F"/>
    <w:rsid w:val="00407D3C"/>
    <w:rsid w:val="00410410"/>
    <w:rsid w:val="004115F5"/>
    <w:rsid w:val="00411AE9"/>
    <w:rsid w:val="00415783"/>
    <w:rsid w:val="00415DEA"/>
    <w:rsid w:val="0041647B"/>
    <w:rsid w:val="00417EF6"/>
    <w:rsid w:val="004200F9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50D5"/>
    <w:rsid w:val="004266B5"/>
    <w:rsid w:val="0042688F"/>
    <w:rsid w:val="00426D21"/>
    <w:rsid w:val="0042752E"/>
    <w:rsid w:val="00427B6E"/>
    <w:rsid w:val="00430247"/>
    <w:rsid w:val="00432D9D"/>
    <w:rsid w:val="00432E33"/>
    <w:rsid w:val="00433FB8"/>
    <w:rsid w:val="00434003"/>
    <w:rsid w:val="0043488E"/>
    <w:rsid w:val="00434B50"/>
    <w:rsid w:val="00434D47"/>
    <w:rsid w:val="004359C3"/>
    <w:rsid w:val="00435C7B"/>
    <w:rsid w:val="00436B8A"/>
    <w:rsid w:val="00436CD7"/>
    <w:rsid w:val="004373E3"/>
    <w:rsid w:val="00437FFE"/>
    <w:rsid w:val="0044188D"/>
    <w:rsid w:val="00441CDE"/>
    <w:rsid w:val="00441EC5"/>
    <w:rsid w:val="004420BD"/>
    <w:rsid w:val="004420CE"/>
    <w:rsid w:val="00442FFA"/>
    <w:rsid w:val="00444855"/>
    <w:rsid w:val="00445106"/>
    <w:rsid w:val="004460C2"/>
    <w:rsid w:val="0044680D"/>
    <w:rsid w:val="00446EA2"/>
    <w:rsid w:val="00450DA3"/>
    <w:rsid w:val="00452C2A"/>
    <w:rsid w:val="00454010"/>
    <w:rsid w:val="004551B7"/>
    <w:rsid w:val="004552AC"/>
    <w:rsid w:val="00456D68"/>
    <w:rsid w:val="004576D4"/>
    <w:rsid w:val="0045795B"/>
    <w:rsid w:val="00460543"/>
    <w:rsid w:val="00460F8C"/>
    <w:rsid w:val="0046219D"/>
    <w:rsid w:val="00462636"/>
    <w:rsid w:val="00462971"/>
    <w:rsid w:val="00462CBA"/>
    <w:rsid w:val="0046328A"/>
    <w:rsid w:val="004633DD"/>
    <w:rsid w:val="0046491D"/>
    <w:rsid w:val="00464DBE"/>
    <w:rsid w:val="00464FD9"/>
    <w:rsid w:val="004653ED"/>
    <w:rsid w:val="004654AD"/>
    <w:rsid w:val="004669E8"/>
    <w:rsid w:val="00471DE4"/>
    <w:rsid w:val="004738AB"/>
    <w:rsid w:val="004739E6"/>
    <w:rsid w:val="004744A8"/>
    <w:rsid w:val="004746F3"/>
    <w:rsid w:val="0047672A"/>
    <w:rsid w:val="004778D3"/>
    <w:rsid w:val="00480B34"/>
    <w:rsid w:val="00482046"/>
    <w:rsid w:val="00483036"/>
    <w:rsid w:val="00483620"/>
    <w:rsid w:val="00484D52"/>
    <w:rsid w:val="0048599C"/>
    <w:rsid w:val="00486CC1"/>
    <w:rsid w:val="00486DDA"/>
    <w:rsid w:val="004872B7"/>
    <w:rsid w:val="00487351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9E0"/>
    <w:rsid w:val="00492AE6"/>
    <w:rsid w:val="00493273"/>
    <w:rsid w:val="0049381A"/>
    <w:rsid w:val="00493EBF"/>
    <w:rsid w:val="00495CD5"/>
    <w:rsid w:val="00496312"/>
    <w:rsid w:val="00496737"/>
    <w:rsid w:val="004A00DF"/>
    <w:rsid w:val="004A0998"/>
    <w:rsid w:val="004A12A8"/>
    <w:rsid w:val="004A1B8D"/>
    <w:rsid w:val="004A2442"/>
    <w:rsid w:val="004A4473"/>
    <w:rsid w:val="004A5577"/>
    <w:rsid w:val="004A5E3A"/>
    <w:rsid w:val="004A6769"/>
    <w:rsid w:val="004A6FE8"/>
    <w:rsid w:val="004A7422"/>
    <w:rsid w:val="004A773B"/>
    <w:rsid w:val="004A7BEF"/>
    <w:rsid w:val="004A7D1C"/>
    <w:rsid w:val="004B0079"/>
    <w:rsid w:val="004B04FB"/>
    <w:rsid w:val="004B0677"/>
    <w:rsid w:val="004B204B"/>
    <w:rsid w:val="004B2CCD"/>
    <w:rsid w:val="004B34B5"/>
    <w:rsid w:val="004B39B3"/>
    <w:rsid w:val="004B3B71"/>
    <w:rsid w:val="004B3BFF"/>
    <w:rsid w:val="004B67A1"/>
    <w:rsid w:val="004B6B2E"/>
    <w:rsid w:val="004B7AAE"/>
    <w:rsid w:val="004C1621"/>
    <w:rsid w:val="004C1B72"/>
    <w:rsid w:val="004C1C97"/>
    <w:rsid w:val="004C1CEE"/>
    <w:rsid w:val="004C1DF2"/>
    <w:rsid w:val="004C2045"/>
    <w:rsid w:val="004C33E2"/>
    <w:rsid w:val="004C3534"/>
    <w:rsid w:val="004C46EB"/>
    <w:rsid w:val="004C4799"/>
    <w:rsid w:val="004C5BEC"/>
    <w:rsid w:val="004C635A"/>
    <w:rsid w:val="004C6DCE"/>
    <w:rsid w:val="004C7C1C"/>
    <w:rsid w:val="004C7FAD"/>
    <w:rsid w:val="004D0620"/>
    <w:rsid w:val="004D2559"/>
    <w:rsid w:val="004D2ADE"/>
    <w:rsid w:val="004D4122"/>
    <w:rsid w:val="004D4255"/>
    <w:rsid w:val="004D521D"/>
    <w:rsid w:val="004D527D"/>
    <w:rsid w:val="004D5CA3"/>
    <w:rsid w:val="004D61D5"/>
    <w:rsid w:val="004D63E6"/>
    <w:rsid w:val="004E0EC3"/>
    <w:rsid w:val="004E1DF3"/>
    <w:rsid w:val="004E1F73"/>
    <w:rsid w:val="004E26BA"/>
    <w:rsid w:val="004E2772"/>
    <w:rsid w:val="004E3C09"/>
    <w:rsid w:val="004E49E3"/>
    <w:rsid w:val="004E5E09"/>
    <w:rsid w:val="004E75FF"/>
    <w:rsid w:val="004F23C7"/>
    <w:rsid w:val="004F42AB"/>
    <w:rsid w:val="004F49B0"/>
    <w:rsid w:val="004F648F"/>
    <w:rsid w:val="004F69DA"/>
    <w:rsid w:val="00501279"/>
    <w:rsid w:val="00501758"/>
    <w:rsid w:val="005026D5"/>
    <w:rsid w:val="00504877"/>
    <w:rsid w:val="0050584F"/>
    <w:rsid w:val="00505ADB"/>
    <w:rsid w:val="00505B54"/>
    <w:rsid w:val="00506430"/>
    <w:rsid w:val="00507E0B"/>
    <w:rsid w:val="00510790"/>
    <w:rsid w:val="005108C2"/>
    <w:rsid w:val="00511094"/>
    <w:rsid w:val="0051205B"/>
    <w:rsid w:val="00512BB9"/>
    <w:rsid w:val="005131A9"/>
    <w:rsid w:val="00513D00"/>
    <w:rsid w:val="0051425E"/>
    <w:rsid w:val="00515224"/>
    <w:rsid w:val="005157A9"/>
    <w:rsid w:val="00516B37"/>
    <w:rsid w:val="005202A6"/>
    <w:rsid w:val="00520980"/>
    <w:rsid w:val="0052273E"/>
    <w:rsid w:val="00522856"/>
    <w:rsid w:val="0052305A"/>
    <w:rsid w:val="005230A8"/>
    <w:rsid w:val="00523703"/>
    <w:rsid w:val="0052391F"/>
    <w:rsid w:val="0052457F"/>
    <w:rsid w:val="00524BBB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502"/>
    <w:rsid w:val="0053506D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69A0"/>
    <w:rsid w:val="00546A7E"/>
    <w:rsid w:val="005479EB"/>
    <w:rsid w:val="00547E17"/>
    <w:rsid w:val="005502F3"/>
    <w:rsid w:val="005504EB"/>
    <w:rsid w:val="00550775"/>
    <w:rsid w:val="00550B4B"/>
    <w:rsid w:val="00551CB9"/>
    <w:rsid w:val="0055207A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1753"/>
    <w:rsid w:val="005625C4"/>
    <w:rsid w:val="00562D17"/>
    <w:rsid w:val="005632A9"/>
    <w:rsid w:val="00564387"/>
    <w:rsid w:val="00564A1F"/>
    <w:rsid w:val="00564D3C"/>
    <w:rsid w:val="00566308"/>
    <w:rsid w:val="0056678B"/>
    <w:rsid w:val="00570469"/>
    <w:rsid w:val="00571048"/>
    <w:rsid w:val="00571192"/>
    <w:rsid w:val="00571F6E"/>
    <w:rsid w:val="00573D83"/>
    <w:rsid w:val="00574215"/>
    <w:rsid w:val="005747CB"/>
    <w:rsid w:val="0057480A"/>
    <w:rsid w:val="00574AA3"/>
    <w:rsid w:val="00574C0B"/>
    <w:rsid w:val="00575C35"/>
    <w:rsid w:val="005763AB"/>
    <w:rsid w:val="00576B5E"/>
    <w:rsid w:val="0057707B"/>
    <w:rsid w:val="00577D37"/>
    <w:rsid w:val="0058018F"/>
    <w:rsid w:val="005801B9"/>
    <w:rsid w:val="0058024E"/>
    <w:rsid w:val="00580B58"/>
    <w:rsid w:val="005812D8"/>
    <w:rsid w:val="005826E8"/>
    <w:rsid w:val="00583C06"/>
    <w:rsid w:val="00583EF5"/>
    <w:rsid w:val="00591A15"/>
    <w:rsid w:val="00592A65"/>
    <w:rsid w:val="00592F06"/>
    <w:rsid w:val="005931E0"/>
    <w:rsid w:val="0059393F"/>
    <w:rsid w:val="00593C08"/>
    <w:rsid w:val="00594260"/>
    <w:rsid w:val="005945DF"/>
    <w:rsid w:val="005950D4"/>
    <w:rsid w:val="00596920"/>
    <w:rsid w:val="00596F85"/>
    <w:rsid w:val="00596F98"/>
    <w:rsid w:val="005A1BF8"/>
    <w:rsid w:val="005A2201"/>
    <w:rsid w:val="005A26ED"/>
    <w:rsid w:val="005A287D"/>
    <w:rsid w:val="005A353E"/>
    <w:rsid w:val="005A487F"/>
    <w:rsid w:val="005A5116"/>
    <w:rsid w:val="005A554D"/>
    <w:rsid w:val="005A58BB"/>
    <w:rsid w:val="005A7581"/>
    <w:rsid w:val="005B0EDB"/>
    <w:rsid w:val="005B144D"/>
    <w:rsid w:val="005B1D57"/>
    <w:rsid w:val="005B352F"/>
    <w:rsid w:val="005B4250"/>
    <w:rsid w:val="005B4506"/>
    <w:rsid w:val="005B52C3"/>
    <w:rsid w:val="005B5A49"/>
    <w:rsid w:val="005B5BB7"/>
    <w:rsid w:val="005B62AB"/>
    <w:rsid w:val="005B6FEF"/>
    <w:rsid w:val="005B7840"/>
    <w:rsid w:val="005C0429"/>
    <w:rsid w:val="005C06C0"/>
    <w:rsid w:val="005C0A8B"/>
    <w:rsid w:val="005C18DD"/>
    <w:rsid w:val="005C355B"/>
    <w:rsid w:val="005C35CE"/>
    <w:rsid w:val="005C59FA"/>
    <w:rsid w:val="005D2135"/>
    <w:rsid w:val="005D217C"/>
    <w:rsid w:val="005D2F9F"/>
    <w:rsid w:val="005D33A0"/>
    <w:rsid w:val="005D34A8"/>
    <w:rsid w:val="005D3DD8"/>
    <w:rsid w:val="005D40AF"/>
    <w:rsid w:val="005D4B7C"/>
    <w:rsid w:val="005D6150"/>
    <w:rsid w:val="005D63DB"/>
    <w:rsid w:val="005E0457"/>
    <w:rsid w:val="005E07B3"/>
    <w:rsid w:val="005E0C9A"/>
    <w:rsid w:val="005E168B"/>
    <w:rsid w:val="005E2853"/>
    <w:rsid w:val="005E2CC6"/>
    <w:rsid w:val="005E6B52"/>
    <w:rsid w:val="005E6EB0"/>
    <w:rsid w:val="005E7108"/>
    <w:rsid w:val="005E7246"/>
    <w:rsid w:val="005E7579"/>
    <w:rsid w:val="005F02E3"/>
    <w:rsid w:val="005F0790"/>
    <w:rsid w:val="005F197C"/>
    <w:rsid w:val="005F3796"/>
    <w:rsid w:val="005F396E"/>
    <w:rsid w:val="005F40F8"/>
    <w:rsid w:val="005F4EE9"/>
    <w:rsid w:val="00602470"/>
    <w:rsid w:val="00602A10"/>
    <w:rsid w:val="00602B84"/>
    <w:rsid w:val="00602D38"/>
    <w:rsid w:val="00602F9A"/>
    <w:rsid w:val="006040F5"/>
    <w:rsid w:val="006043DA"/>
    <w:rsid w:val="00605C22"/>
    <w:rsid w:val="006060F3"/>
    <w:rsid w:val="006062F9"/>
    <w:rsid w:val="006064D0"/>
    <w:rsid w:val="0060668E"/>
    <w:rsid w:val="006105B1"/>
    <w:rsid w:val="00610D12"/>
    <w:rsid w:val="00611C32"/>
    <w:rsid w:val="00612713"/>
    <w:rsid w:val="006127B0"/>
    <w:rsid w:val="00612833"/>
    <w:rsid w:val="00612C9A"/>
    <w:rsid w:val="006159CE"/>
    <w:rsid w:val="00615F31"/>
    <w:rsid w:val="0061673D"/>
    <w:rsid w:val="00617456"/>
    <w:rsid w:val="00617660"/>
    <w:rsid w:val="00620316"/>
    <w:rsid w:val="00621E49"/>
    <w:rsid w:val="00622C17"/>
    <w:rsid w:val="00623030"/>
    <w:rsid w:val="00624BA0"/>
    <w:rsid w:val="00625ED3"/>
    <w:rsid w:val="006261AE"/>
    <w:rsid w:val="006266DD"/>
    <w:rsid w:val="006268E3"/>
    <w:rsid w:val="0062709E"/>
    <w:rsid w:val="00627361"/>
    <w:rsid w:val="0063015A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124"/>
    <w:rsid w:val="00637543"/>
    <w:rsid w:val="006377B6"/>
    <w:rsid w:val="00641360"/>
    <w:rsid w:val="00641AFD"/>
    <w:rsid w:val="006426A5"/>
    <w:rsid w:val="00642766"/>
    <w:rsid w:val="00643A11"/>
    <w:rsid w:val="006454CD"/>
    <w:rsid w:val="00646624"/>
    <w:rsid w:val="00646F7A"/>
    <w:rsid w:val="006471A2"/>
    <w:rsid w:val="0065019E"/>
    <w:rsid w:val="00650586"/>
    <w:rsid w:val="00650BFA"/>
    <w:rsid w:val="00650CA4"/>
    <w:rsid w:val="00650F1F"/>
    <w:rsid w:val="006528C9"/>
    <w:rsid w:val="00652C26"/>
    <w:rsid w:val="0065359D"/>
    <w:rsid w:val="00653CFD"/>
    <w:rsid w:val="0065415E"/>
    <w:rsid w:val="00654FA3"/>
    <w:rsid w:val="00655472"/>
    <w:rsid w:val="006565A4"/>
    <w:rsid w:val="00656659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43CD"/>
    <w:rsid w:val="00665960"/>
    <w:rsid w:val="00665B3C"/>
    <w:rsid w:val="0066623A"/>
    <w:rsid w:val="0066688B"/>
    <w:rsid w:val="00666D57"/>
    <w:rsid w:val="0067117B"/>
    <w:rsid w:val="00671618"/>
    <w:rsid w:val="00671E64"/>
    <w:rsid w:val="00671F99"/>
    <w:rsid w:val="00672C20"/>
    <w:rsid w:val="00674672"/>
    <w:rsid w:val="006747E4"/>
    <w:rsid w:val="00674FC2"/>
    <w:rsid w:val="006754C9"/>
    <w:rsid w:val="00675607"/>
    <w:rsid w:val="00675DF4"/>
    <w:rsid w:val="0067627B"/>
    <w:rsid w:val="00676623"/>
    <w:rsid w:val="006768C1"/>
    <w:rsid w:val="00680F61"/>
    <w:rsid w:val="00681C69"/>
    <w:rsid w:val="0068288A"/>
    <w:rsid w:val="00682B01"/>
    <w:rsid w:val="00683833"/>
    <w:rsid w:val="00683B56"/>
    <w:rsid w:val="00684ACE"/>
    <w:rsid w:val="00684DB8"/>
    <w:rsid w:val="00685531"/>
    <w:rsid w:val="0068646B"/>
    <w:rsid w:val="00687CE7"/>
    <w:rsid w:val="00692012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41C"/>
    <w:rsid w:val="006A1EBE"/>
    <w:rsid w:val="006A2974"/>
    <w:rsid w:val="006A3728"/>
    <w:rsid w:val="006A4B98"/>
    <w:rsid w:val="006A5B7F"/>
    <w:rsid w:val="006A673A"/>
    <w:rsid w:val="006B058A"/>
    <w:rsid w:val="006B0723"/>
    <w:rsid w:val="006B0DDD"/>
    <w:rsid w:val="006B1B30"/>
    <w:rsid w:val="006B348F"/>
    <w:rsid w:val="006B3DCF"/>
    <w:rsid w:val="006B4005"/>
    <w:rsid w:val="006B48F0"/>
    <w:rsid w:val="006B5B5D"/>
    <w:rsid w:val="006B5E65"/>
    <w:rsid w:val="006B5F34"/>
    <w:rsid w:val="006B6153"/>
    <w:rsid w:val="006B6E1A"/>
    <w:rsid w:val="006B7E6D"/>
    <w:rsid w:val="006C0173"/>
    <w:rsid w:val="006C01A7"/>
    <w:rsid w:val="006C1D22"/>
    <w:rsid w:val="006C264C"/>
    <w:rsid w:val="006C36F1"/>
    <w:rsid w:val="006C7DA5"/>
    <w:rsid w:val="006C7E60"/>
    <w:rsid w:val="006D0701"/>
    <w:rsid w:val="006D07AC"/>
    <w:rsid w:val="006D07D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97"/>
    <w:rsid w:val="006E31D2"/>
    <w:rsid w:val="006E6CB3"/>
    <w:rsid w:val="006E7511"/>
    <w:rsid w:val="006E7E06"/>
    <w:rsid w:val="006F05DA"/>
    <w:rsid w:val="006F0AC6"/>
    <w:rsid w:val="006F15C1"/>
    <w:rsid w:val="006F15F2"/>
    <w:rsid w:val="006F18EB"/>
    <w:rsid w:val="006F28DC"/>
    <w:rsid w:val="006F6D62"/>
    <w:rsid w:val="006F6EF5"/>
    <w:rsid w:val="006F7897"/>
    <w:rsid w:val="006F7FD1"/>
    <w:rsid w:val="00700AA7"/>
    <w:rsid w:val="00700E9A"/>
    <w:rsid w:val="00701944"/>
    <w:rsid w:val="00701BE8"/>
    <w:rsid w:val="007025B0"/>
    <w:rsid w:val="00704587"/>
    <w:rsid w:val="0070490C"/>
    <w:rsid w:val="00705373"/>
    <w:rsid w:val="007058FE"/>
    <w:rsid w:val="00706C13"/>
    <w:rsid w:val="00706EAC"/>
    <w:rsid w:val="00707304"/>
    <w:rsid w:val="00707466"/>
    <w:rsid w:val="007077F9"/>
    <w:rsid w:val="0071135A"/>
    <w:rsid w:val="00712C52"/>
    <w:rsid w:val="00712C67"/>
    <w:rsid w:val="007148B0"/>
    <w:rsid w:val="007158DF"/>
    <w:rsid w:val="00715916"/>
    <w:rsid w:val="007159E7"/>
    <w:rsid w:val="007159F8"/>
    <w:rsid w:val="00717578"/>
    <w:rsid w:val="00721EF6"/>
    <w:rsid w:val="00722236"/>
    <w:rsid w:val="007241A8"/>
    <w:rsid w:val="0072497A"/>
    <w:rsid w:val="0072568B"/>
    <w:rsid w:val="00725DFF"/>
    <w:rsid w:val="007262A7"/>
    <w:rsid w:val="0072651A"/>
    <w:rsid w:val="0072707F"/>
    <w:rsid w:val="0072784A"/>
    <w:rsid w:val="007303D9"/>
    <w:rsid w:val="00731628"/>
    <w:rsid w:val="00731667"/>
    <w:rsid w:val="00732766"/>
    <w:rsid w:val="00733E48"/>
    <w:rsid w:val="0073437B"/>
    <w:rsid w:val="00734EC9"/>
    <w:rsid w:val="00735288"/>
    <w:rsid w:val="00735A66"/>
    <w:rsid w:val="00736290"/>
    <w:rsid w:val="007405BC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A05"/>
    <w:rsid w:val="00746A7B"/>
    <w:rsid w:val="007477F0"/>
    <w:rsid w:val="007528CD"/>
    <w:rsid w:val="007530CA"/>
    <w:rsid w:val="00755E2F"/>
    <w:rsid w:val="00756213"/>
    <w:rsid w:val="00757141"/>
    <w:rsid w:val="007601ED"/>
    <w:rsid w:val="00760BA1"/>
    <w:rsid w:val="00760E03"/>
    <w:rsid w:val="00761AE8"/>
    <w:rsid w:val="00761E91"/>
    <w:rsid w:val="00762628"/>
    <w:rsid w:val="0076306A"/>
    <w:rsid w:val="007636E0"/>
    <w:rsid w:val="0076392E"/>
    <w:rsid w:val="00764339"/>
    <w:rsid w:val="007645C3"/>
    <w:rsid w:val="00764AE4"/>
    <w:rsid w:val="007656B4"/>
    <w:rsid w:val="00766D1A"/>
    <w:rsid w:val="00770127"/>
    <w:rsid w:val="00770153"/>
    <w:rsid w:val="007704D0"/>
    <w:rsid w:val="00770919"/>
    <w:rsid w:val="00770B6D"/>
    <w:rsid w:val="0077114D"/>
    <w:rsid w:val="0077177A"/>
    <w:rsid w:val="007719F8"/>
    <w:rsid w:val="00773B72"/>
    <w:rsid w:val="0077448E"/>
    <w:rsid w:val="007753B6"/>
    <w:rsid w:val="007753BA"/>
    <w:rsid w:val="0077588A"/>
    <w:rsid w:val="00775B90"/>
    <w:rsid w:val="00775DF3"/>
    <w:rsid w:val="00777922"/>
    <w:rsid w:val="007805D2"/>
    <w:rsid w:val="00781232"/>
    <w:rsid w:val="00781C08"/>
    <w:rsid w:val="00782DD7"/>
    <w:rsid w:val="007839ED"/>
    <w:rsid w:val="00783A8E"/>
    <w:rsid w:val="00783C7A"/>
    <w:rsid w:val="0078411B"/>
    <w:rsid w:val="00784454"/>
    <w:rsid w:val="0078458D"/>
    <w:rsid w:val="0078628E"/>
    <w:rsid w:val="007867DF"/>
    <w:rsid w:val="00787CA2"/>
    <w:rsid w:val="00790279"/>
    <w:rsid w:val="00790B7C"/>
    <w:rsid w:val="0079226E"/>
    <w:rsid w:val="00792A18"/>
    <w:rsid w:val="0079334F"/>
    <w:rsid w:val="00793C7A"/>
    <w:rsid w:val="00793E95"/>
    <w:rsid w:val="00797376"/>
    <w:rsid w:val="007A08ED"/>
    <w:rsid w:val="007A205C"/>
    <w:rsid w:val="007A2154"/>
    <w:rsid w:val="007A2420"/>
    <w:rsid w:val="007A2500"/>
    <w:rsid w:val="007A3A9B"/>
    <w:rsid w:val="007A3B57"/>
    <w:rsid w:val="007A45EE"/>
    <w:rsid w:val="007A7205"/>
    <w:rsid w:val="007A7B58"/>
    <w:rsid w:val="007B0AA2"/>
    <w:rsid w:val="007B372F"/>
    <w:rsid w:val="007B4A4C"/>
    <w:rsid w:val="007B4C24"/>
    <w:rsid w:val="007B55A8"/>
    <w:rsid w:val="007B580E"/>
    <w:rsid w:val="007B5A40"/>
    <w:rsid w:val="007C012D"/>
    <w:rsid w:val="007C0EB4"/>
    <w:rsid w:val="007C1018"/>
    <w:rsid w:val="007C2FE1"/>
    <w:rsid w:val="007C32ED"/>
    <w:rsid w:val="007C44F4"/>
    <w:rsid w:val="007C48EE"/>
    <w:rsid w:val="007C498B"/>
    <w:rsid w:val="007C4B30"/>
    <w:rsid w:val="007C4BE0"/>
    <w:rsid w:val="007C5D2F"/>
    <w:rsid w:val="007C602B"/>
    <w:rsid w:val="007C6B1D"/>
    <w:rsid w:val="007C74F4"/>
    <w:rsid w:val="007D0126"/>
    <w:rsid w:val="007D0CC9"/>
    <w:rsid w:val="007D16BA"/>
    <w:rsid w:val="007D3E23"/>
    <w:rsid w:val="007D5531"/>
    <w:rsid w:val="007D5B9D"/>
    <w:rsid w:val="007D60F5"/>
    <w:rsid w:val="007D6180"/>
    <w:rsid w:val="007D61A1"/>
    <w:rsid w:val="007D667D"/>
    <w:rsid w:val="007D6F68"/>
    <w:rsid w:val="007E01E7"/>
    <w:rsid w:val="007E05DE"/>
    <w:rsid w:val="007E124A"/>
    <w:rsid w:val="007E1BB7"/>
    <w:rsid w:val="007E3710"/>
    <w:rsid w:val="007E4332"/>
    <w:rsid w:val="007E50DD"/>
    <w:rsid w:val="007E5F45"/>
    <w:rsid w:val="007E6796"/>
    <w:rsid w:val="007F0B46"/>
    <w:rsid w:val="007F1125"/>
    <w:rsid w:val="007F1E6E"/>
    <w:rsid w:val="007F3305"/>
    <w:rsid w:val="007F44B7"/>
    <w:rsid w:val="007F4584"/>
    <w:rsid w:val="007F545C"/>
    <w:rsid w:val="007F6A56"/>
    <w:rsid w:val="007F7F53"/>
    <w:rsid w:val="008001AC"/>
    <w:rsid w:val="00800579"/>
    <w:rsid w:val="00800613"/>
    <w:rsid w:val="008007EB"/>
    <w:rsid w:val="00801479"/>
    <w:rsid w:val="008018F3"/>
    <w:rsid w:val="008019CE"/>
    <w:rsid w:val="00802860"/>
    <w:rsid w:val="008034A8"/>
    <w:rsid w:val="008035EE"/>
    <w:rsid w:val="00803F18"/>
    <w:rsid w:val="0080406A"/>
    <w:rsid w:val="0080424D"/>
    <w:rsid w:val="008063D4"/>
    <w:rsid w:val="00806972"/>
    <w:rsid w:val="00806A27"/>
    <w:rsid w:val="0080720A"/>
    <w:rsid w:val="00807274"/>
    <w:rsid w:val="00810096"/>
    <w:rsid w:val="00810C64"/>
    <w:rsid w:val="00811461"/>
    <w:rsid w:val="008146E2"/>
    <w:rsid w:val="008166B3"/>
    <w:rsid w:val="00816939"/>
    <w:rsid w:val="0081759B"/>
    <w:rsid w:val="0082358C"/>
    <w:rsid w:val="00824528"/>
    <w:rsid w:val="00824AE8"/>
    <w:rsid w:val="00824C88"/>
    <w:rsid w:val="00825EF1"/>
    <w:rsid w:val="00825F89"/>
    <w:rsid w:val="008264B3"/>
    <w:rsid w:val="00827712"/>
    <w:rsid w:val="00827D81"/>
    <w:rsid w:val="00831DAF"/>
    <w:rsid w:val="0083327B"/>
    <w:rsid w:val="00834802"/>
    <w:rsid w:val="00834C44"/>
    <w:rsid w:val="00834C98"/>
    <w:rsid w:val="00834D5F"/>
    <w:rsid w:val="00835BE6"/>
    <w:rsid w:val="008362B5"/>
    <w:rsid w:val="008366E3"/>
    <w:rsid w:val="0083696C"/>
    <w:rsid w:val="00836DB6"/>
    <w:rsid w:val="0083707F"/>
    <w:rsid w:val="00840CD8"/>
    <w:rsid w:val="008428AB"/>
    <w:rsid w:val="00844010"/>
    <w:rsid w:val="008441BF"/>
    <w:rsid w:val="008449DE"/>
    <w:rsid w:val="008453D1"/>
    <w:rsid w:val="008458D1"/>
    <w:rsid w:val="00846B39"/>
    <w:rsid w:val="00847E9C"/>
    <w:rsid w:val="008503D2"/>
    <w:rsid w:val="00850DBE"/>
    <w:rsid w:val="00851346"/>
    <w:rsid w:val="00851443"/>
    <w:rsid w:val="0085185F"/>
    <w:rsid w:val="00852601"/>
    <w:rsid w:val="0085594B"/>
    <w:rsid w:val="00856A9A"/>
    <w:rsid w:val="008577BD"/>
    <w:rsid w:val="00857B21"/>
    <w:rsid w:val="00857EA1"/>
    <w:rsid w:val="00860D4C"/>
    <w:rsid w:val="00860E65"/>
    <w:rsid w:val="00863C03"/>
    <w:rsid w:val="00863C9D"/>
    <w:rsid w:val="00864300"/>
    <w:rsid w:val="00866D70"/>
    <w:rsid w:val="00867482"/>
    <w:rsid w:val="008704E0"/>
    <w:rsid w:val="0087086D"/>
    <w:rsid w:val="0087165C"/>
    <w:rsid w:val="0087174C"/>
    <w:rsid w:val="008717A8"/>
    <w:rsid w:val="0087237E"/>
    <w:rsid w:val="00872A87"/>
    <w:rsid w:val="00873744"/>
    <w:rsid w:val="00874ABD"/>
    <w:rsid w:val="00874DE4"/>
    <w:rsid w:val="0087538A"/>
    <w:rsid w:val="008763F8"/>
    <w:rsid w:val="008800A9"/>
    <w:rsid w:val="00880AF6"/>
    <w:rsid w:val="00880D29"/>
    <w:rsid w:val="00881EAA"/>
    <w:rsid w:val="00882119"/>
    <w:rsid w:val="00882572"/>
    <w:rsid w:val="0088284B"/>
    <w:rsid w:val="00883B7C"/>
    <w:rsid w:val="00885034"/>
    <w:rsid w:val="00885DEF"/>
    <w:rsid w:val="00886318"/>
    <w:rsid w:val="008876E7"/>
    <w:rsid w:val="008910CE"/>
    <w:rsid w:val="00891BBE"/>
    <w:rsid w:val="008925DE"/>
    <w:rsid w:val="00892698"/>
    <w:rsid w:val="008931DB"/>
    <w:rsid w:val="008957F4"/>
    <w:rsid w:val="00896181"/>
    <w:rsid w:val="00896442"/>
    <w:rsid w:val="00896FD2"/>
    <w:rsid w:val="00897EC2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7F9B"/>
    <w:rsid w:val="008B0438"/>
    <w:rsid w:val="008B09CD"/>
    <w:rsid w:val="008B1779"/>
    <w:rsid w:val="008B4CCD"/>
    <w:rsid w:val="008B5D71"/>
    <w:rsid w:val="008B70EB"/>
    <w:rsid w:val="008B71C8"/>
    <w:rsid w:val="008C0955"/>
    <w:rsid w:val="008C2435"/>
    <w:rsid w:val="008C279F"/>
    <w:rsid w:val="008C3649"/>
    <w:rsid w:val="008C3ABC"/>
    <w:rsid w:val="008C3CE0"/>
    <w:rsid w:val="008C3F37"/>
    <w:rsid w:val="008C467A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1543"/>
    <w:rsid w:val="008D2A92"/>
    <w:rsid w:val="008D4204"/>
    <w:rsid w:val="008D4B33"/>
    <w:rsid w:val="008D532D"/>
    <w:rsid w:val="008D5404"/>
    <w:rsid w:val="008D6355"/>
    <w:rsid w:val="008D6597"/>
    <w:rsid w:val="008D7CD6"/>
    <w:rsid w:val="008E1271"/>
    <w:rsid w:val="008E19F2"/>
    <w:rsid w:val="008E220A"/>
    <w:rsid w:val="008E26BB"/>
    <w:rsid w:val="008E33D5"/>
    <w:rsid w:val="008E359E"/>
    <w:rsid w:val="008E4EB8"/>
    <w:rsid w:val="008E6070"/>
    <w:rsid w:val="008E697E"/>
    <w:rsid w:val="008E777E"/>
    <w:rsid w:val="008E7E99"/>
    <w:rsid w:val="008F08CF"/>
    <w:rsid w:val="008F170E"/>
    <w:rsid w:val="008F17D0"/>
    <w:rsid w:val="008F432A"/>
    <w:rsid w:val="008F4FEA"/>
    <w:rsid w:val="008F5723"/>
    <w:rsid w:val="00900EC6"/>
    <w:rsid w:val="0090220E"/>
    <w:rsid w:val="00902832"/>
    <w:rsid w:val="009029F7"/>
    <w:rsid w:val="009041A8"/>
    <w:rsid w:val="00904B39"/>
    <w:rsid w:val="009051BC"/>
    <w:rsid w:val="00906E2D"/>
    <w:rsid w:val="00907728"/>
    <w:rsid w:val="009101D8"/>
    <w:rsid w:val="009108C3"/>
    <w:rsid w:val="00910E3F"/>
    <w:rsid w:val="009113AD"/>
    <w:rsid w:val="0091153E"/>
    <w:rsid w:val="00911DAC"/>
    <w:rsid w:val="00912732"/>
    <w:rsid w:val="00914375"/>
    <w:rsid w:val="00914C58"/>
    <w:rsid w:val="00915208"/>
    <w:rsid w:val="0091521F"/>
    <w:rsid w:val="00915D29"/>
    <w:rsid w:val="00916364"/>
    <w:rsid w:val="009171D4"/>
    <w:rsid w:val="00917344"/>
    <w:rsid w:val="00917684"/>
    <w:rsid w:val="00921437"/>
    <w:rsid w:val="00921F13"/>
    <w:rsid w:val="00923386"/>
    <w:rsid w:val="00923C7A"/>
    <w:rsid w:val="00924127"/>
    <w:rsid w:val="00924EA3"/>
    <w:rsid w:val="00924F81"/>
    <w:rsid w:val="009257DD"/>
    <w:rsid w:val="00925D64"/>
    <w:rsid w:val="009268F6"/>
    <w:rsid w:val="0092732F"/>
    <w:rsid w:val="009275B4"/>
    <w:rsid w:val="00930435"/>
    <w:rsid w:val="00930642"/>
    <w:rsid w:val="00930862"/>
    <w:rsid w:val="00930BBA"/>
    <w:rsid w:val="009312E6"/>
    <w:rsid w:val="00932F4A"/>
    <w:rsid w:val="009330BC"/>
    <w:rsid w:val="009346C7"/>
    <w:rsid w:val="0093502E"/>
    <w:rsid w:val="00935652"/>
    <w:rsid w:val="0093595E"/>
    <w:rsid w:val="00936FF6"/>
    <w:rsid w:val="00937801"/>
    <w:rsid w:val="00937B43"/>
    <w:rsid w:val="00940011"/>
    <w:rsid w:val="00940497"/>
    <w:rsid w:val="00940728"/>
    <w:rsid w:val="009410D1"/>
    <w:rsid w:val="009411C5"/>
    <w:rsid w:val="0094137A"/>
    <w:rsid w:val="00941B86"/>
    <w:rsid w:val="00942242"/>
    <w:rsid w:val="009430A5"/>
    <w:rsid w:val="009431A8"/>
    <w:rsid w:val="009438B1"/>
    <w:rsid w:val="00944222"/>
    <w:rsid w:val="009442C4"/>
    <w:rsid w:val="00945FD1"/>
    <w:rsid w:val="00947700"/>
    <w:rsid w:val="00947A57"/>
    <w:rsid w:val="00947A5B"/>
    <w:rsid w:val="00947DF5"/>
    <w:rsid w:val="0095080E"/>
    <w:rsid w:val="00950A71"/>
    <w:rsid w:val="00952263"/>
    <w:rsid w:val="00952575"/>
    <w:rsid w:val="00954FE2"/>
    <w:rsid w:val="00956C8E"/>
    <w:rsid w:val="00956EDA"/>
    <w:rsid w:val="0095708E"/>
    <w:rsid w:val="009577B8"/>
    <w:rsid w:val="00957910"/>
    <w:rsid w:val="0096094B"/>
    <w:rsid w:val="00960F03"/>
    <w:rsid w:val="00963255"/>
    <w:rsid w:val="00963F32"/>
    <w:rsid w:val="00964713"/>
    <w:rsid w:val="00964C0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77D6"/>
    <w:rsid w:val="00977983"/>
    <w:rsid w:val="00980069"/>
    <w:rsid w:val="00980B52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768D"/>
    <w:rsid w:val="00990518"/>
    <w:rsid w:val="009907F9"/>
    <w:rsid w:val="00992203"/>
    <w:rsid w:val="00992227"/>
    <w:rsid w:val="00993B44"/>
    <w:rsid w:val="00993EAE"/>
    <w:rsid w:val="00994B8F"/>
    <w:rsid w:val="00994DCE"/>
    <w:rsid w:val="009969F3"/>
    <w:rsid w:val="00997636"/>
    <w:rsid w:val="009A26C4"/>
    <w:rsid w:val="009A2787"/>
    <w:rsid w:val="009A32BB"/>
    <w:rsid w:val="009A4C02"/>
    <w:rsid w:val="009A4E2E"/>
    <w:rsid w:val="009A68C3"/>
    <w:rsid w:val="009A6DBF"/>
    <w:rsid w:val="009A6E59"/>
    <w:rsid w:val="009B0605"/>
    <w:rsid w:val="009B13B1"/>
    <w:rsid w:val="009B13D0"/>
    <w:rsid w:val="009B1664"/>
    <w:rsid w:val="009B1769"/>
    <w:rsid w:val="009B1E35"/>
    <w:rsid w:val="009B2767"/>
    <w:rsid w:val="009B2A30"/>
    <w:rsid w:val="009B2E0C"/>
    <w:rsid w:val="009B3788"/>
    <w:rsid w:val="009B47EA"/>
    <w:rsid w:val="009B4DEA"/>
    <w:rsid w:val="009B5B3D"/>
    <w:rsid w:val="009B617E"/>
    <w:rsid w:val="009B6415"/>
    <w:rsid w:val="009B6C30"/>
    <w:rsid w:val="009C04EE"/>
    <w:rsid w:val="009C05B8"/>
    <w:rsid w:val="009C13C1"/>
    <w:rsid w:val="009C161B"/>
    <w:rsid w:val="009C16E0"/>
    <w:rsid w:val="009C1810"/>
    <w:rsid w:val="009C1BA7"/>
    <w:rsid w:val="009C2FCA"/>
    <w:rsid w:val="009C432D"/>
    <w:rsid w:val="009C43E4"/>
    <w:rsid w:val="009D1163"/>
    <w:rsid w:val="009D16DA"/>
    <w:rsid w:val="009D1871"/>
    <w:rsid w:val="009D1ADC"/>
    <w:rsid w:val="009D1E5E"/>
    <w:rsid w:val="009D2BDF"/>
    <w:rsid w:val="009D3E94"/>
    <w:rsid w:val="009D4786"/>
    <w:rsid w:val="009D58F5"/>
    <w:rsid w:val="009D6C78"/>
    <w:rsid w:val="009D7470"/>
    <w:rsid w:val="009D79E1"/>
    <w:rsid w:val="009E1D5B"/>
    <w:rsid w:val="009E2332"/>
    <w:rsid w:val="009E2A1A"/>
    <w:rsid w:val="009E3021"/>
    <w:rsid w:val="009E3C51"/>
    <w:rsid w:val="009E41A6"/>
    <w:rsid w:val="009E4327"/>
    <w:rsid w:val="009E49BD"/>
    <w:rsid w:val="009E4A0D"/>
    <w:rsid w:val="009E539C"/>
    <w:rsid w:val="009E5569"/>
    <w:rsid w:val="009E6606"/>
    <w:rsid w:val="009E663D"/>
    <w:rsid w:val="009E6FD3"/>
    <w:rsid w:val="009F058A"/>
    <w:rsid w:val="009F18CC"/>
    <w:rsid w:val="009F5359"/>
    <w:rsid w:val="009F6D44"/>
    <w:rsid w:val="009F6E14"/>
    <w:rsid w:val="009F73DD"/>
    <w:rsid w:val="00A0115E"/>
    <w:rsid w:val="00A026F9"/>
    <w:rsid w:val="00A0331E"/>
    <w:rsid w:val="00A050BD"/>
    <w:rsid w:val="00A05DA3"/>
    <w:rsid w:val="00A076C1"/>
    <w:rsid w:val="00A07B11"/>
    <w:rsid w:val="00A07EAA"/>
    <w:rsid w:val="00A11547"/>
    <w:rsid w:val="00A1173E"/>
    <w:rsid w:val="00A11D01"/>
    <w:rsid w:val="00A11FFC"/>
    <w:rsid w:val="00A14018"/>
    <w:rsid w:val="00A15392"/>
    <w:rsid w:val="00A1643B"/>
    <w:rsid w:val="00A173CA"/>
    <w:rsid w:val="00A210F8"/>
    <w:rsid w:val="00A21DCD"/>
    <w:rsid w:val="00A24592"/>
    <w:rsid w:val="00A25086"/>
    <w:rsid w:val="00A2741E"/>
    <w:rsid w:val="00A2780D"/>
    <w:rsid w:val="00A27CFE"/>
    <w:rsid w:val="00A3132C"/>
    <w:rsid w:val="00A31357"/>
    <w:rsid w:val="00A31488"/>
    <w:rsid w:val="00A31D5E"/>
    <w:rsid w:val="00A31F6E"/>
    <w:rsid w:val="00A322D8"/>
    <w:rsid w:val="00A324DA"/>
    <w:rsid w:val="00A32A93"/>
    <w:rsid w:val="00A33673"/>
    <w:rsid w:val="00A33C00"/>
    <w:rsid w:val="00A33EB1"/>
    <w:rsid w:val="00A35EC9"/>
    <w:rsid w:val="00A36172"/>
    <w:rsid w:val="00A373CF"/>
    <w:rsid w:val="00A37F97"/>
    <w:rsid w:val="00A37FC8"/>
    <w:rsid w:val="00A400D5"/>
    <w:rsid w:val="00A407D3"/>
    <w:rsid w:val="00A40D92"/>
    <w:rsid w:val="00A41177"/>
    <w:rsid w:val="00A41F84"/>
    <w:rsid w:val="00A423DF"/>
    <w:rsid w:val="00A42821"/>
    <w:rsid w:val="00A42A48"/>
    <w:rsid w:val="00A42D64"/>
    <w:rsid w:val="00A42FC4"/>
    <w:rsid w:val="00A43852"/>
    <w:rsid w:val="00A4389D"/>
    <w:rsid w:val="00A44196"/>
    <w:rsid w:val="00A44717"/>
    <w:rsid w:val="00A447CB"/>
    <w:rsid w:val="00A448EE"/>
    <w:rsid w:val="00A44A5E"/>
    <w:rsid w:val="00A463F3"/>
    <w:rsid w:val="00A4754D"/>
    <w:rsid w:val="00A475A4"/>
    <w:rsid w:val="00A47D31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219"/>
    <w:rsid w:val="00A55E92"/>
    <w:rsid w:val="00A56305"/>
    <w:rsid w:val="00A57AFA"/>
    <w:rsid w:val="00A60169"/>
    <w:rsid w:val="00A61E73"/>
    <w:rsid w:val="00A6341B"/>
    <w:rsid w:val="00A64343"/>
    <w:rsid w:val="00A650A1"/>
    <w:rsid w:val="00A6516D"/>
    <w:rsid w:val="00A65F5A"/>
    <w:rsid w:val="00A66BF2"/>
    <w:rsid w:val="00A67544"/>
    <w:rsid w:val="00A6774F"/>
    <w:rsid w:val="00A709F9"/>
    <w:rsid w:val="00A71477"/>
    <w:rsid w:val="00A7254B"/>
    <w:rsid w:val="00A73733"/>
    <w:rsid w:val="00A73E18"/>
    <w:rsid w:val="00A74BA9"/>
    <w:rsid w:val="00A75064"/>
    <w:rsid w:val="00A750AC"/>
    <w:rsid w:val="00A755CD"/>
    <w:rsid w:val="00A7632B"/>
    <w:rsid w:val="00A7648F"/>
    <w:rsid w:val="00A7681F"/>
    <w:rsid w:val="00A772E2"/>
    <w:rsid w:val="00A808C8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BEB"/>
    <w:rsid w:val="00A9098D"/>
    <w:rsid w:val="00A91778"/>
    <w:rsid w:val="00A923E7"/>
    <w:rsid w:val="00A9288C"/>
    <w:rsid w:val="00A9309D"/>
    <w:rsid w:val="00A93D1F"/>
    <w:rsid w:val="00A955F2"/>
    <w:rsid w:val="00A964F4"/>
    <w:rsid w:val="00A96ACA"/>
    <w:rsid w:val="00A97A7C"/>
    <w:rsid w:val="00AA08D3"/>
    <w:rsid w:val="00AA0EA8"/>
    <w:rsid w:val="00AA21EE"/>
    <w:rsid w:val="00AA2F02"/>
    <w:rsid w:val="00AA3397"/>
    <w:rsid w:val="00AA3715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2477"/>
    <w:rsid w:val="00AB27E6"/>
    <w:rsid w:val="00AB2997"/>
    <w:rsid w:val="00AB2A97"/>
    <w:rsid w:val="00AB31CB"/>
    <w:rsid w:val="00AB3380"/>
    <w:rsid w:val="00AB4C6D"/>
    <w:rsid w:val="00AB4FC8"/>
    <w:rsid w:val="00AB5791"/>
    <w:rsid w:val="00AB5884"/>
    <w:rsid w:val="00AB6A09"/>
    <w:rsid w:val="00AB70B5"/>
    <w:rsid w:val="00AC281C"/>
    <w:rsid w:val="00AC3B6D"/>
    <w:rsid w:val="00AC4222"/>
    <w:rsid w:val="00AC5A93"/>
    <w:rsid w:val="00AC6D8C"/>
    <w:rsid w:val="00AC7450"/>
    <w:rsid w:val="00AC776F"/>
    <w:rsid w:val="00AD159D"/>
    <w:rsid w:val="00AD1612"/>
    <w:rsid w:val="00AD1BB9"/>
    <w:rsid w:val="00AD2DF4"/>
    <w:rsid w:val="00AD3745"/>
    <w:rsid w:val="00AD4150"/>
    <w:rsid w:val="00AD6DA3"/>
    <w:rsid w:val="00AD7844"/>
    <w:rsid w:val="00AD79A6"/>
    <w:rsid w:val="00AE01AF"/>
    <w:rsid w:val="00AE130E"/>
    <w:rsid w:val="00AE16BF"/>
    <w:rsid w:val="00AE23AB"/>
    <w:rsid w:val="00AE2A2E"/>
    <w:rsid w:val="00AE39E5"/>
    <w:rsid w:val="00AE4040"/>
    <w:rsid w:val="00AE45AF"/>
    <w:rsid w:val="00AE478C"/>
    <w:rsid w:val="00AE5F6E"/>
    <w:rsid w:val="00AE6B08"/>
    <w:rsid w:val="00AE6E23"/>
    <w:rsid w:val="00AE73BC"/>
    <w:rsid w:val="00AE7763"/>
    <w:rsid w:val="00AF0C9E"/>
    <w:rsid w:val="00AF0D4C"/>
    <w:rsid w:val="00AF1226"/>
    <w:rsid w:val="00AF1531"/>
    <w:rsid w:val="00AF2240"/>
    <w:rsid w:val="00AF322A"/>
    <w:rsid w:val="00AF3CF0"/>
    <w:rsid w:val="00AF4716"/>
    <w:rsid w:val="00AF4C38"/>
    <w:rsid w:val="00AF53FF"/>
    <w:rsid w:val="00AF5550"/>
    <w:rsid w:val="00AF5719"/>
    <w:rsid w:val="00AF5977"/>
    <w:rsid w:val="00AF5D20"/>
    <w:rsid w:val="00AF63B3"/>
    <w:rsid w:val="00AF6D5E"/>
    <w:rsid w:val="00AF71AE"/>
    <w:rsid w:val="00B00B82"/>
    <w:rsid w:val="00B01195"/>
    <w:rsid w:val="00B017F3"/>
    <w:rsid w:val="00B024BC"/>
    <w:rsid w:val="00B04E05"/>
    <w:rsid w:val="00B06605"/>
    <w:rsid w:val="00B07E5C"/>
    <w:rsid w:val="00B10101"/>
    <w:rsid w:val="00B103CF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93B"/>
    <w:rsid w:val="00B1602D"/>
    <w:rsid w:val="00B161F3"/>
    <w:rsid w:val="00B1672A"/>
    <w:rsid w:val="00B1682E"/>
    <w:rsid w:val="00B16FB2"/>
    <w:rsid w:val="00B1722A"/>
    <w:rsid w:val="00B178CB"/>
    <w:rsid w:val="00B207AE"/>
    <w:rsid w:val="00B21048"/>
    <w:rsid w:val="00B212B0"/>
    <w:rsid w:val="00B21CA0"/>
    <w:rsid w:val="00B21E91"/>
    <w:rsid w:val="00B26788"/>
    <w:rsid w:val="00B26C51"/>
    <w:rsid w:val="00B27436"/>
    <w:rsid w:val="00B278EF"/>
    <w:rsid w:val="00B27B9C"/>
    <w:rsid w:val="00B27DA0"/>
    <w:rsid w:val="00B31448"/>
    <w:rsid w:val="00B324DD"/>
    <w:rsid w:val="00B338BE"/>
    <w:rsid w:val="00B341B0"/>
    <w:rsid w:val="00B343BA"/>
    <w:rsid w:val="00B363C6"/>
    <w:rsid w:val="00B3686A"/>
    <w:rsid w:val="00B36EA3"/>
    <w:rsid w:val="00B40863"/>
    <w:rsid w:val="00B4107C"/>
    <w:rsid w:val="00B41CC3"/>
    <w:rsid w:val="00B41F2B"/>
    <w:rsid w:val="00B41FF9"/>
    <w:rsid w:val="00B42F19"/>
    <w:rsid w:val="00B4366A"/>
    <w:rsid w:val="00B440F2"/>
    <w:rsid w:val="00B452B3"/>
    <w:rsid w:val="00B46BF1"/>
    <w:rsid w:val="00B501FE"/>
    <w:rsid w:val="00B50D8A"/>
    <w:rsid w:val="00B51673"/>
    <w:rsid w:val="00B51723"/>
    <w:rsid w:val="00B5179F"/>
    <w:rsid w:val="00B52040"/>
    <w:rsid w:val="00B53A37"/>
    <w:rsid w:val="00B54D7D"/>
    <w:rsid w:val="00B5523C"/>
    <w:rsid w:val="00B55AAF"/>
    <w:rsid w:val="00B55DE9"/>
    <w:rsid w:val="00B56460"/>
    <w:rsid w:val="00B579A0"/>
    <w:rsid w:val="00B57FF3"/>
    <w:rsid w:val="00B61099"/>
    <w:rsid w:val="00B62A2D"/>
    <w:rsid w:val="00B630D6"/>
    <w:rsid w:val="00B63168"/>
    <w:rsid w:val="00B6498C"/>
    <w:rsid w:val="00B64B56"/>
    <w:rsid w:val="00B65892"/>
    <w:rsid w:val="00B658F6"/>
    <w:rsid w:val="00B66118"/>
    <w:rsid w:val="00B665DB"/>
    <w:rsid w:val="00B66666"/>
    <w:rsid w:val="00B6702E"/>
    <w:rsid w:val="00B72766"/>
    <w:rsid w:val="00B73FC8"/>
    <w:rsid w:val="00B74C74"/>
    <w:rsid w:val="00B75134"/>
    <w:rsid w:val="00B7536B"/>
    <w:rsid w:val="00B753CD"/>
    <w:rsid w:val="00B774BF"/>
    <w:rsid w:val="00B77E20"/>
    <w:rsid w:val="00B82A46"/>
    <w:rsid w:val="00B83021"/>
    <w:rsid w:val="00B8338F"/>
    <w:rsid w:val="00B8339F"/>
    <w:rsid w:val="00B859C6"/>
    <w:rsid w:val="00B85F49"/>
    <w:rsid w:val="00B86140"/>
    <w:rsid w:val="00B86562"/>
    <w:rsid w:val="00B86762"/>
    <w:rsid w:val="00B867E9"/>
    <w:rsid w:val="00B86B05"/>
    <w:rsid w:val="00B900BB"/>
    <w:rsid w:val="00B90A56"/>
    <w:rsid w:val="00B90AA7"/>
    <w:rsid w:val="00B90E27"/>
    <w:rsid w:val="00B91C24"/>
    <w:rsid w:val="00B91D75"/>
    <w:rsid w:val="00B91DD1"/>
    <w:rsid w:val="00B9210D"/>
    <w:rsid w:val="00B922D8"/>
    <w:rsid w:val="00B9397C"/>
    <w:rsid w:val="00B94F01"/>
    <w:rsid w:val="00B952B0"/>
    <w:rsid w:val="00B95642"/>
    <w:rsid w:val="00B96196"/>
    <w:rsid w:val="00B968B7"/>
    <w:rsid w:val="00B969D6"/>
    <w:rsid w:val="00B96A50"/>
    <w:rsid w:val="00BA115E"/>
    <w:rsid w:val="00BA3B45"/>
    <w:rsid w:val="00BA3C76"/>
    <w:rsid w:val="00BA3DF6"/>
    <w:rsid w:val="00BA591C"/>
    <w:rsid w:val="00BA5DE1"/>
    <w:rsid w:val="00BA78CD"/>
    <w:rsid w:val="00BA7B10"/>
    <w:rsid w:val="00BB2023"/>
    <w:rsid w:val="00BB2524"/>
    <w:rsid w:val="00BB2885"/>
    <w:rsid w:val="00BB2A87"/>
    <w:rsid w:val="00BB39FD"/>
    <w:rsid w:val="00BB4034"/>
    <w:rsid w:val="00BB43DD"/>
    <w:rsid w:val="00BB4EB3"/>
    <w:rsid w:val="00BB5A47"/>
    <w:rsid w:val="00BB6A21"/>
    <w:rsid w:val="00BB6B2A"/>
    <w:rsid w:val="00BB6C74"/>
    <w:rsid w:val="00BC094D"/>
    <w:rsid w:val="00BC0C5F"/>
    <w:rsid w:val="00BC1545"/>
    <w:rsid w:val="00BC1990"/>
    <w:rsid w:val="00BC1BE1"/>
    <w:rsid w:val="00BC2414"/>
    <w:rsid w:val="00BC2FAC"/>
    <w:rsid w:val="00BC4DBE"/>
    <w:rsid w:val="00BC6225"/>
    <w:rsid w:val="00BC658C"/>
    <w:rsid w:val="00BC6911"/>
    <w:rsid w:val="00BC6A1B"/>
    <w:rsid w:val="00BC6B9C"/>
    <w:rsid w:val="00BC6F3F"/>
    <w:rsid w:val="00BC7108"/>
    <w:rsid w:val="00BC7F4E"/>
    <w:rsid w:val="00BD01BC"/>
    <w:rsid w:val="00BD1785"/>
    <w:rsid w:val="00BD1D38"/>
    <w:rsid w:val="00BD1F50"/>
    <w:rsid w:val="00BD2361"/>
    <w:rsid w:val="00BD3302"/>
    <w:rsid w:val="00BD3666"/>
    <w:rsid w:val="00BD36A9"/>
    <w:rsid w:val="00BD3F08"/>
    <w:rsid w:val="00BD51BD"/>
    <w:rsid w:val="00BD5CA5"/>
    <w:rsid w:val="00BD76FC"/>
    <w:rsid w:val="00BD7892"/>
    <w:rsid w:val="00BE2F91"/>
    <w:rsid w:val="00BE3AF5"/>
    <w:rsid w:val="00BE3EDB"/>
    <w:rsid w:val="00BE42BD"/>
    <w:rsid w:val="00BE4B81"/>
    <w:rsid w:val="00BE56CC"/>
    <w:rsid w:val="00BE6187"/>
    <w:rsid w:val="00BE658B"/>
    <w:rsid w:val="00BE710C"/>
    <w:rsid w:val="00BF035A"/>
    <w:rsid w:val="00BF0662"/>
    <w:rsid w:val="00BF07F0"/>
    <w:rsid w:val="00BF0EBC"/>
    <w:rsid w:val="00BF1D8E"/>
    <w:rsid w:val="00BF2206"/>
    <w:rsid w:val="00BF2715"/>
    <w:rsid w:val="00BF29DF"/>
    <w:rsid w:val="00BF392D"/>
    <w:rsid w:val="00BF5105"/>
    <w:rsid w:val="00BF54DC"/>
    <w:rsid w:val="00BF5BB7"/>
    <w:rsid w:val="00BF6014"/>
    <w:rsid w:val="00BF68FB"/>
    <w:rsid w:val="00BF7921"/>
    <w:rsid w:val="00C00310"/>
    <w:rsid w:val="00C00608"/>
    <w:rsid w:val="00C026E6"/>
    <w:rsid w:val="00C02C7D"/>
    <w:rsid w:val="00C02CAD"/>
    <w:rsid w:val="00C034A2"/>
    <w:rsid w:val="00C03EE8"/>
    <w:rsid w:val="00C040D3"/>
    <w:rsid w:val="00C046D4"/>
    <w:rsid w:val="00C04B79"/>
    <w:rsid w:val="00C0502B"/>
    <w:rsid w:val="00C053F2"/>
    <w:rsid w:val="00C061D2"/>
    <w:rsid w:val="00C06A60"/>
    <w:rsid w:val="00C06A7B"/>
    <w:rsid w:val="00C06C6C"/>
    <w:rsid w:val="00C0779F"/>
    <w:rsid w:val="00C102EC"/>
    <w:rsid w:val="00C10964"/>
    <w:rsid w:val="00C10F40"/>
    <w:rsid w:val="00C11534"/>
    <w:rsid w:val="00C11CB6"/>
    <w:rsid w:val="00C13490"/>
    <w:rsid w:val="00C135F9"/>
    <w:rsid w:val="00C137A0"/>
    <w:rsid w:val="00C13AE6"/>
    <w:rsid w:val="00C13EA1"/>
    <w:rsid w:val="00C14A7C"/>
    <w:rsid w:val="00C14DB1"/>
    <w:rsid w:val="00C15B5E"/>
    <w:rsid w:val="00C163F9"/>
    <w:rsid w:val="00C16A2C"/>
    <w:rsid w:val="00C16EFA"/>
    <w:rsid w:val="00C171C6"/>
    <w:rsid w:val="00C1737C"/>
    <w:rsid w:val="00C20685"/>
    <w:rsid w:val="00C2076A"/>
    <w:rsid w:val="00C20A0B"/>
    <w:rsid w:val="00C20B58"/>
    <w:rsid w:val="00C21478"/>
    <w:rsid w:val="00C21515"/>
    <w:rsid w:val="00C226FA"/>
    <w:rsid w:val="00C22910"/>
    <w:rsid w:val="00C22D01"/>
    <w:rsid w:val="00C22F59"/>
    <w:rsid w:val="00C2487E"/>
    <w:rsid w:val="00C268ED"/>
    <w:rsid w:val="00C306FF"/>
    <w:rsid w:val="00C3136C"/>
    <w:rsid w:val="00C32FE2"/>
    <w:rsid w:val="00C33383"/>
    <w:rsid w:val="00C34DA7"/>
    <w:rsid w:val="00C352A1"/>
    <w:rsid w:val="00C356B4"/>
    <w:rsid w:val="00C369AD"/>
    <w:rsid w:val="00C375DE"/>
    <w:rsid w:val="00C3768A"/>
    <w:rsid w:val="00C408AF"/>
    <w:rsid w:val="00C409A4"/>
    <w:rsid w:val="00C40ACA"/>
    <w:rsid w:val="00C414DF"/>
    <w:rsid w:val="00C4150F"/>
    <w:rsid w:val="00C416FB"/>
    <w:rsid w:val="00C44305"/>
    <w:rsid w:val="00C455D1"/>
    <w:rsid w:val="00C4593B"/>
    <w:rsid w:val="00C505B1"/>
    <w:rsid w:val="00C509CE"/>
    <w:rsid w:val="00C50BFC"/>
    <w:rsid w:val="00C51757"/>
    <w:rsid w:val="00C51810"/>
    <w:rsid w:val="00C52653"/>
    <w:rsid w:val="00C534B7"/>
    <w:rsid w:val="00C559B9"/>
    <w:rsid w:val="00C56C49"/>
    <w:rsid w:val="00C56D5C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6968"/>
    <w:rsid w:val="00C6696F"/>
    <w:rsid w:val="00C6739B"/>
    <w:rsid w:val="00C70A91"/>
    <w:rsid w:val="00C70C75"/>
    <w:rsid w:val="00C70C8F"/>
    <w:rsid w:val="00C70D93"/>
    <w:rsid w:val="00C72AE9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986"/>
    <w:rsid w:val="00C82EF2"/>
    <w:rsid w:val="00C8378E"/>
    <w:rsid w:val="00C8446A"/>
    <w:rsid w:val="00C845BA"/>
    <w:rsid w:val="00C8548E"/>
    <w:rsid w:val="00C859FF"/>
    <w:rsid w:val="00C85B02"/>
    <w:rsid w:val="00C9094B"/>
    <w:rsid w:val="00C91DC1"/>
    <w:rsid w:val="00C92F30"/>
    <w:rsid w:val="00C93AB7"/>
    <w:rsid w:val="00C95E00"/>
    <w:rsid w:val="00C97219"/>
    <w:rsid w:val="00C97279"/>
    <w:rsid w:val="00CA0AE7"/>
    <w:rsid w:val="00CA0B31"/>
    <w:rsid w:val="00CA0D86"/>
    <w:rsid w:val="00CA38A1"/>
    <w:rsid w:val="00CA3924"/>
    <w:rsid w:val="00CA3BBC"/>
    <w:rsid w:val="00CA3C5F"/>
    <w:rsid w:val="00CA620F"/>
    <w:rsid w:val="00CA7985"/>
    <w:rsid w:val="00CB1FBC"/>
    <w:rsid w:val="00CB2CE0"/>
    <w:rsid w:val="00CB337E"/>
    <w:rsid w:val="00CB3E37"/>
    <w:rsid w:val="00CB5437"/>
    <w:rsid w:val="00CB6025"/>
    <w:rsid w:val="00CB737F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55EA"/>
    <w:rsid w:val="00CC5981"/>
    <w:rsid w:val="00CC5D78"/>
    <w:rsid w:val="00CD1F10"/>
    <w:rsid w:val="00CD2096"/>
    <w:rsid w:val="00CD2450"/>
    <w:rsid w:val="00CD2738"/>
    <w:rsid w:val="00CD3022"/>
    <w:rsid w:val="00CD314F"/>
    <w:rsid w:val="00CD370A"/>
    <w:rsid w:val="00CD3A23"/>
    <w:rsid w:val="00CD56AC"/>
    <w:rsid w:val="00CD5FA6"/>
    <w:rsid w:val="00CD6415"/>
    <w:rsid w:val="00CD6417"/>
    <w:rsid w:val="00CD64A3"/>
    <w:rsid w:val="00CD64CC"/>
    <w:rsid w:val="00CD65F3"/>
    <w:rsid w:val="00CD69AA"/>
    <w:rsid w:val="00CD6BBD"/>
    <w:rsid w:val="00CD6EFF"/>
    <w:rsid w:val="00CD7431"/>
    <w:rsid w:val="00CE00AB"/>
    <w:rsid w:val="00CE0B38"/>
    <w:rsid w:val="00CE1B27"/>
    <w:rsid w:val="00CE1BC0"/>
    <w:rsid w:val="00CE2F18"/>
    <w:rsid w:val="00CE4774"/>
    <w:rsid w:val="00CE49A9"/>
    <w:rsid w:val="00CE4F2C"/>
    <w:rsid w:val="00CE505E"/>
    <w:rsid w:val="00CE52D9"/>
    <w:rsid w:val="00CE5950"/>
    <w:rsid w:val="00CE5E03"/>
    <w:rsid w:val="00CE783C"/>
    <w:rsid w:val="00CF028F"/>
    <w:rsid w:val="00CF0853"/>
    <w:rsid w:val="00CF0C0B"/>
    <w:rsid w:val="00CF0E1F"/>
    <w:rsid w:val="00CF1EB0"/>
    <w:rsid w:val="00CF1EF8"/>
    <w:rsid w:val="00CF2BFA"/>
    <w:rsid w:val="00CF3C8C"/>
    <w:rsid w:val="00CF3FC0"/>
    <w:rsid w:val="00CF6A54"/>
    <w:rsid w:val="00CF6E97"/>
    <w:rsid w:val="00CF71B8"/>
    <w:rsid w:val="00CF7F66"/>
    <w:rsid w:val="00CF7FC2"/>
    <w:rsid w:val="00D017D4"/>
    <w:rsid w:val="00D0212F"/>
    <w:rsid w:val="00D02CC2"/>
    <w:rsid w:val="00D032D5"/>
    <w:rsid w:val="00D03991"/>
    <w:rsid w:val="00D05B70"/>
    <w:rsid w:val="00D070B0"/>
    <w:rsid w:val="00D072D6"/>
    <w:rsid w:val="00D10A41"/>
    <w:rsid w:val="00D11289"/>
    <w:rsid w:val="00D11D10"/>
    <w:rsid w:val="00D11D69"/>
    <w:rsid w:val="00D12DFE"/>
    <w:rsid w:val="00D12E6C"/>
    <w:rsid w:val="00D151C3"/>
    <w:rsid w:val="00D16B72"/>
    <w:rsid w:val="00D1701F"/>
    <w:rsid w:val="00D173F9"/>
    <w:rsid w:val="00D17961"/>
    <w:rsid w:val="00D17C48"/>
    <w:rsid w:val="00D17E92"/>
    <w:rsid w:val="00D200CE"/>
    <w:rsid w:val="00D21040"/>
    <w:rsid w:val="00D21161"/>
    <w:rsid w:val="00D22B63"/>
    <w:rsid w:val="00D23130"/>
    <w:rsid w:val="00D24113"/>
    <w:rsid w:val="00D247DB"/>
    <w:rsid w:val="00D257FF"/>
    <w:rsid w:val="00D26AF1"/>
    <w:rsid w:val="00D30937"/>
    <w:rsid w:val="00D33460"/>
    <w:rsid w:val="00D337AA"/>
    <w:rsid w:val="00D3434F"/>
    <w:rsid w:val="00D34E2A"/>
    <w:rsid w:val="00D35565"/>
    <w:rsid w:val="00D359E6"/>
    <w:rsid w:val="00D365BD"/>
    <w:rsid w:val="00D3703B"/>
    <w:rsid w:val="00D378BB"/>
    <w:rsid w:val="00D4020F"/>
    <w:rsid w:val="00D40837"/>
    <w:rsid w:val="00D40B38"/>
    <w:rsid w:val="00D40E3C"/>
    <w:rsid w:val="00D410BD"/>
    <w:rsid w:val="00D41BFB"/>
    <w:rsid w:val="00D42565"/>
    <w:rsid w:val="00D43478"/>
    <w:rsid w:val="00D45479"/>
    <w:rsid w:val="00D45B4E"/>
    <w:rsid w:val="00D463C6"/>
    <w:rsid w:val="00D476B2"/>
    <w:rsid w:val="00D5016B"/>
    <w:rsid w:val="00D51127"/>
    <w:rsid w:val="00D521AD"/>
    <w:rsid w:val="00D53EEB"/>
    <w:rsid w:val="00D54090"/>
    <w:rsid w:val="00D54282"/>
    <w:rsid w:val="00D562A2"/>
    <w:rsid w:val="00D601EF"/>
    <w:rsid w:val="00D60636"/>
    <w:rsid w:val="00D60693"/>
    <w:rsid w:val="00D60824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5A4"/>
    <w:rsid w:val="00D65C68"/>
    <w:rsid w:val="00D66544"/>
    <w:rsid w:val="00D6654C"/>
    <w:rsid w:val="00D66BB7"/>
    <w:rsid w:val="00D66D76"/>
    <w:rsid w:val="00D7034E"/>
    <w:rsid w:val="00D70959"/>
    <w:rsid w:val="00D71D6C"/>
    <w:rsid w:val="00D732BB"/>
    <w:rsid w:val="00D73429"/>
    <w:rsid w:val="00D73AE5"/>
    <w:rsid w:val="00D73E53"/>
    <w:rsid w:val="00D74EAF"/>
    <w:rsid w:val="00D772DB"/>
    <w:rsid w:val="00D8022E"/>
    <w:rsid w:val="00D82AF3"/>
    <w:rsid w:val="00D83EE7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47E2"/>
    <w:rsid w:val="00DA0024"/>
    <w:rsid w:val="00DA0819"/>
    <w:rsid w:val="00DA0B0E"/>
    <w:rsid w:val="00DA26BF"/>
    <w:rsid w:val="00DA38A7"/>
    <w:rsid w:val="00DA3FB0"/>
    <w:rsid w:val="00DA4B4F"/>
    <w:rsid w:val="00DA5508"/>
    <w:rsid w:val="00DA5C47"/>
    <w:rsid w:val="00DA6488"/>
    <w:rsid w:val="00DA6556"/>
    <w:rsid w:val="00DA6A0A"/>
    <w:rsid w:val="00DA7270"/>
    <w:rsid w:val="00DA7510"/>
    <w:rsid w:val="00DA7F04"/>
    <w:rsid w:val="00DB03D4"/>
    <w:rsid w:val="00DB0E59"/>
    <w:rsid w:val="00DB15F6"/>
    <w:rsid w:val="00DB24F5"/>
    <w:rsid w:val="00DB3872"/>
    <w:rsid w:val="00DB4EC8"/>
    <w:rsid w:val="00DB5324"/>
    <w:rsid w:val="00DB569F"/>
    <w:rsid w:val="00DB58B7"/>
    <w:rsid w:val="00DB5DF6"/>
    <w:rsid w:val="00DB6EB5"/>
    <w:rsid w:val="00DB72B8"/>
    <w:rsid w:val="00DB7949"/>
    <w:rsid w:val="00DC05A7"/>
    <w:rsid w:val="00DC0BCD"/>
    <w:rsid w:val="00DC0EFF"/>
    <w:rsid w:val="00DC2899"/>
    <w:rsid w:val="00DC2B4B"/>
    <w:rsid w:val="00DC38AD"/>
    <w:rsid w:val="00DC3D7A"/>
    <w:rsid w:val="00DC4302"/>
    <w:rsid w:val="00DC46B3"/>
    <w:rsid w:val="00DC4ED0"/>
    <w:rsid w:val="00DC4F49"/>
    <w:rsid w:val="00DC5937"/>
    <w:rsid w:val="00DC60A0"/>
    <w:rsid w:val="00DC63CD"/>
    <w:rsid w:val="00DC687A"/>
    <w:rsid w:val="00DC6ABF"/>
    <w:rsid w:val="00DC6C99"/>
    <w:rsid w:val="00DC7FBB"/>
    <w:rsid w:val="00DD0B07"/>
    <w:rsid w:val="00DD1204"/>
    <w:rsid w:val="00DD2740"/>
    <w:rsid w:val="00DD3F4B"/>
    <w:rsid w:val="00DD524A"/>
    <w:rsid w:val="00DD62E5"/>
    <w:rsid w:val="00DE19A6"/>
    <w:rsid w:val="00DE2EB4"/>
    <w:rsid w:val="00DE44F0"/>
    <w:rsid w:val="00DE4569"/>
    <w:rsid w:val="00DE4676"/>
    <w:rsid w:val="00DE5649"/>
    <w:rsid w:val="00DE5F88"/>
    <w:rsid w:val="00DE61B6"/>
    <w:rsid w:val="00DE69BB"/>
    <w:rsid w:val="00DE7063"/>
    <w:rsid w:val="00DE74A2"/>
    <w:rsid w:val="00DE7E7C"/>
    <w:rsid w:val="00DF0141"/>
    <w:rsid w:val="00DF03C5"/>
    <w:rsid w:val="00DF2465"/>
    <w:rsid w:val="00DF275C"/>
    <w:rsid w:val="00DF3E97"/>
    <w:rsid w:val="00DF5678"/>
    <w:rsid w:val="00DF64D4"/>
    <w:rsid w:val="00DF66F4"/>
    <w:rsid w:val="00DF67E8"/>
    <w:rsid w:val="00DF7934"/>
    <w:rsid w:val="00E00389"/>
    <w:rsid w:val="00E00D1B"/>
    <w:rsid w:val="00E016DA"/>
    <w:rsid w:val="00E02EDA"/>
    <w:rsid w:val="00E03EEB"/>
    <w:rsid w:val="00E04E0C"/>
    <w:rsid w:val="00E05140"/>
    <w:rsid w:val="00E059E2"/>
    <w:rsid w:val="00E07BCE"/>
    <w:rsid w:val="00E1057B"/>
    <w:rsid w:val="00E1099C"/>
    <w:rsid w:val="00E10FEF"/>
    <w:rsid w:val="00E129F6"/>
    <w:rsid w:val="00E14B97"/>
    <w:rsid w:val="00E15821"/>
    <w:rsid w:val="00E166D3"/>
    <w:rsid w:val="00E174D2"/>
    <w:rsid w:val="00E20089"/>
    <w:rsid w:val="00E20A0A"/>
    <w:rsid w:val="00E214BC"/>
    <w:rsid w:val="00E22275"/>
    <w:rsid w:val="00E23D59"/>
    <w:rsid w:val="00E25225"/>
    <w:rsid w:val="00E257CA"/>
    <w:rsid w:val="00E25FFC"/>
    <w:rsid w:val="00E279B8"/>
    <w:rsid w:val="00E27A04"/>
    <w:rsid w:val="00E301FC"/>
    <w:rsid w:val="00E306E7"/>
    <w:rsid w:val="00E30B4E"/>
    <w:rsid w:val="00E30F70"/>
    <w:rsid w:val="00E3292A"/>
    <w:rsid w:val="00E334DF"/>
    <w:rsid w:val="00E3386C"/>
    <w:rsid w:val="00E35905"/>
    <w:rsid w:val="00E360E0"/>
    <w:rsid w:val="00E36D0C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F3B"/>
    <w:rsid w:val="00E50054"/>
    <w:rsid w:val="00E5025B"/>
    <w:rsid w:val="00E5096C"/>
    <w:rsid w:val="00E51458"/>
    <w:rsid w:val="00E51778"/>
    <w:rsid w:val="00E5182D"/>
    <w:rsid w:val="00E523C4"/>
    <w:rsid w:val="00E52CE4"/>
    <w:rsid w:val="00E52D66"/>
    <w:rsid w:val="00E55048"/>
    <w:rsid w:val="00E552BD"/>
    <w:rsid w:val="00E57279"/>
    <w:rsid w:val="00E57FCD"/>
    <w:rsid w:val="00E60A59"/>
    <w:rsid w:val="00E61A7B"/>
    <w:rsid w:val="00E62D38"/>
    <w:rsid w:val="00E633DF"/>
    <w:rsid w:val="00E63DAA"/>
    <w:rsid w:val="00E64D96"/>
    <w:rsid w:val="00E64FB0"/>
    <w:rsid w:val="00E65471"/>
    <w:rsid w:val="00E666B5"/>
    <w:rsid w:val="00E66807"/>
    <w:rsid w:val="00E669C8"/>
    <w:rsid w:val="00E66CFE"/>
    <w:rsid w:val="00E66E46"/>
    <w:rsid w:val="00E675BA"/>
    <w:rsid w:val="00E70AF7"/>
    <w:rsid w:val="00E7110C"/>
    <w:rsid w:val="00E717E3"/>
    <w:rsid w:val="00E72493"/>
    <w:rsid w:val="00E72B3E"/>
    <w:rsid w:val="00E73AEC"/>
    <w:rsid w:val="00E74AD4"/>
    <w:rsid w:val="00E7550A"/>
    <w:rsid w:val="00E75836"/>
    <w:rsid w:val="00E779A4"/>
    <w:rsid w:val="00E77CDF"/>
    <w:rsid w:val="00E81CCB"/>
    <w:rsid w:val="00E81F38"/>
    <w:rsid w:val="00E82E12"/>
    <w:rsid w:val="00E831BC"/>
    <w:rsid w:val="00E831D2"/>
    <w:rsid w:val="00E8360C"/>
    <w:rsid w:val="00E83DDF"/>
    <w:rsid w:val="00E84327"/>
    <w:rsid w:val="00E853C5"/>
    <w:rsid w:val="00E85464"/>
    <w:rsid w:val="00E8591D"/>
    <w:rsid w:val="00E86808"/>
    <w:rsid w:val="00E9005B"/>
    <w:rsid w:val="00E918C2"/>
    <w:rsid w:val="00E92582"/>
    <w:rsid w:val="00E934A8"/>
    <w:rsid w:val="00E93CBE"/>
    <w:rsid w:val="00E9460A"/>
    <w:rsid w:val="00E94DA8"/>
    <w:rsid w:val="00E96580"/>
    <w:rsid w:val="00E96758"/>
    <w:rsid w:val="00E97D2A"/>
    <w:rsid w:val="00EA2D03"/>
    <w:rsid w:val="00EA2DB0"/>
    <w:rsid w:val="00EA31FE"/>
    <w:rsid w:val="00EA3D2F"/>
    <w:rsid w:val="00EA3EDD"/>
    <w:rsid w:val="00EA4337"/>
    <w:rsid w:val="00EA4C7C"/>
    <w:rsid w:val="00EA5947"/>
    <w:rsid w:val="00EB02A8"/>
    <w:rsid w:val="00EB0424"/>
    <w:rsid w:val="00EB0999"/>
    <w:rsid w:val="00EB0A98"/>
    <w:rsid w:val="00EB0F45"/>
    <w:rsid w:val="00EB3A68"/>
    <w:rsid w:val="00EB403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7FC5"/>
    <w:rsid w:val="00ED0822"/>
    <w:rsid w:val="00ED126A"/>
    <w:rsid w:val="00ED2CAA"/>
    <w:rsid w:val="00ED4092"/>
    <w:rsid w:val="00ED4E3D"/>
    <w:rsid w:val="00ED575F"/>
    <w:rsid w:val="00ED5EFF"/>
    <w:rsid w:val="00ED6F73"/>
    <w:rsid w:val="00EE0990"/>
    <w:rsid w:val="00EE1D16"/>
    <w:rsid w:val="00EE212B"/>
    <w:rsid w:val="00EE21CF"/>
    <w:rsid w:val="00EE2956"/>
    <w:rsid w:val="00EE2DBD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BA1"/>
    <w:rsid w:val="00EF342E"/>
    <w:rsid w:val="00EF3E75"/>
    <w:rsid w:val="00EF49B8"/>
    <w:rsid w:val="00EF4B16"/>
    <w:rsid w:val="00EF54C9"/>
    <w:rsid w:val="00EF5A89"/>
    <w:rsid w:val="00EF5F07"/>
    <w:rsid w:val="00EF6127"/>
    <w:rsid w:val="00EF6329"/>
    <w:rsid w:val="00EF6C30"/>
    <w:rsid w:val="00F0020B"/>
    <w:rsid w:val="00F00280"/>
    <w:rsid w:val="00F008E1"/>
    <w:rsid w:val="00F02E45"/>
    <w:rsid w:val="00F0422B"/>
    <w:rsid w:val="00F04F56"/>
    <w:rsid w:val="00F0589B"/>
    <w:rsid w:val="00F07315"/>
    <w:rsid w:val="00F07D98"/>
    <w:rsid w:val="00F10567"/>
    <w:rsid w:val="00F1085F"/>
    <w:rsid w:val="00F139D6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2CD1"/>
    <w:rsid w:val="00F236C6"/>
    <w:rsid w:val="00F23A11"/>
    <w:rsid w:val="00F241A6"/>
    <w:rsid w:val="00F26A52"/>
    <w:rsid w:val="00F30A18"/>
    <w:rsid w:val="00F31638"/>
    <w:rsid w:val="00F3208F"/>
    <w:rsid w:val="00F3545E"/>
    <w:rsid w:val="00F36883"/>
    <w:rsid w:val="00F36EA9"/>
    <w:rsid w:val="00F378C2"/>
    <w:rsid w:val="00F40EED"/>
    <w:rsid w:val="00F412E8"/>
    <w:rsid w:val="00F42063"/>
    <w:rsid w:val="00F424AD"/>
    <w:rsid w:val="00F42750"/>
    <w:rsid w:val="00F428CB"/>
    <w:rsid w:val="00F43593"/>
    <w:rsid w:val="00F43C87"/>
    <w:rsid w:val="00F43CAB"/>
    <w:rsid w:val="00F447D0"/>
    <w:rsid w:val="00F46148"/>
    <w:rsid w:val="00F475B2"/>
    <w:rsid w:val="00F47842"/>
    <w:rsid w:val="00F520FF"/>
    <w:rsid w:val="00F52FA7"/>
    <w:rsid w:val="00F54103"/>
    <w:rsid w:val="00F547BB"/>
    <w:rsid w:val="00F557B9"/>
    <w:rsid w:val="00F55A83"/>
    <w:rsid w:val="00F5662E"/>
    <w:rsid w:val="00F56759"/>
    <w:rsid w:val="00F5796B"/>
    <w:rsid w:val="00F60C81"/>
    <w:rsid w:val="00F61141"/>
    <w:rsid w:val="00F63DB9"/>
    <w:rsid w:val="00F640F4"/>
    <w:rsid w:val="00F65B8D"/>
    <w:rsid w:val="00F67B43"/>
    <w:rsid w:val="00F700AE"/>
    <w:rsid w:val="00F70EFB"/>
    <w:rsid w:val="00F7250D"/>
    <w:rsid w:val="00F72961"/>
    <w:rsid w:val="00F72A5F"/>
    <w:rsid w:val="00F745CD"/>
    <w:rsid w:val="00F747F7"/>
    <w:rsid w:val="00F75178"/>
    <w:rsid w:val="00F753C6"/>
    <w:rsid w:val="00F769FA"/>
    <w:rsid w:val="00F76C9B"/>
    <w:rsid w:val="00F76D24"/>
    <w:rsid w:val="00F80299"/>
    <w:rsid w:val="00F8102A"/>
    <w:rsid w:val="00F8250A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C3"/>
    <w:rsid w:val="00F9191B"/>
    <w:rsid w:val="00F923A2"/>
    <w:rsid w:val="00F92628"/>
    <w:rsid w:val="00F934C2"/>
    <w:rsid w:val="00F937A0"/>
    <w:rsid w:val="00F9403C"/>
    <w:rsid w:val="00F94044"/>
    <w:rsid w:val="00F94242"/>
    <w:rsid w:val="00F96D0F"/>
    <w:rsid w:val="00F96D10"/>
    <w:rsid w:val="00FA0437"/>
    <w:rsid w:val="00FA06AC"/>
    <w:rsid w:val="00FA1279"/>
    <w:rsid w:val="00FA1284"/>
    <w:rsid w:val="00FA20AA"/>
    <w:rsid w:val="00FA239C"/>
    <w:rsid w:val="00FA2639"/>
    <w:rsid w:val="00FA31CD"/>
    <w:rsid w:val="00FA3B2D"/>
    <w:rsid w:val="00FA4D11"/>
    <w:rsid w:val="00FA5178"/>
    <w:rsid w:val="00FA5838"/>
    <w:rsid w:val="00FA5B3F"/>
    <w:rsid w:val="00FB045A"/>
    <w:rsid w:val="00FB14D8"/>
    <w:rsid w:val="00FB210B"/>
    <w:rsid w:val="00FB2889"/>
    <w:rsid w:val="00FB2A20"/>
    <w:rsid w:val="00FB51F8"/>
    <w:rsid w:val="00FB5948"/>
    <w:rsid w:val="00FB63BA"/>
    <w:rsid w:val="00FC077F"/>
    <w:rsid w:val="00FC131F"/>
    <w:rsid w:val="00FC1719"/>
    <w:rsid w:val="00FC1F86"/>
    <w:rsid w:val="00FC57DC"/>
    <w:rsid w:val="00FC588E"/>
    <w:rsid w:val="00FC6292"/>
    <w:rsid w:val="00FC78EF"/>
    <w:rsid w:val="00FD6084"/>
    <w:rsid w:val="00FD7D1D"/>
    <w:rsid w:val="00FE15E6"/>
    <w:rsid w:val="00FE1927"/>
    <w:rsid w:val="00FE1BFA"/>
    <w:rsid w:val="00FE263F"/>
    <w:rsid w:val="00FE36D1"/>
    <w:rsid w:val="00FE38E9"/>
    <w:rsid w:val="00FE3917"/>
    <w:rsid w:val="00FE3A83"/>
    <w:rsid w:val="00FE3B5B"/>
    <w:rsid w:val="00FE4CBF"/>
    <w:rsid w:val="00FE5B65"/>
    <w:rsid w:val="00FE7F04"/>
    <w:rsid w:val="00FF1770"/>
    <w:rsid w:val="00FF1FC8"/>
    <w:rsid w:val="00FF29D3"/>
    <w:rsid w:val="00FF4C57"/>
    <w:rsid w:val="00FF5392"/>
    <w:rsid w:val="00FF55EA"/>
    <w:rsid w:val="00FF6E93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Standard">
    <w:name w:val="Standard"/>
    <w:uiPriority w:val="99"/>
    <w:rsid w:val="00571192"/>
    <w:pPr>
      <w:suppressAutoHyphens/>
      <w:autoSpaceDN w:val="0"/>
    </w:pPr>
    <w:rPr>
      <w:rFonts w:ascii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1460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Sokalska</cp:lastModifiedBy>
  <cp:revision>18</cp:revision>
  <cp:lastPrinted>2021-02-16T09:10:00Z</cp:lastPrinted>
  <dcterms:created xsi:type="dcterms:W3CDTF">2022-03-08T18:44:00Z</dcterms:created>
  <dcterms:modified xsi:type="dcterms:W3CDTF">2026-03-23T09:41:00Z</dcterms:modified>
</cp:coreProperties>
</file>